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4F" w:rsidRDefault="00054E4F" w:rsidP="00B2717A">
      <w:pPr>
        <w:jc w:val="center"/>
        <w:rPr>
          <w:b/>
          <w:bCs/>
          <w:caps/>
          <w:kern w:val="2"/>
          <w:sz w:val="28"/>
          <w:szCs w:val="28"/>
        </w:rPr>
      </w:pPr>
    </w:p>
    <w:p w:rsidR="00054E4F" w:rsidRDefault="00054E4F" w:rsidP="00054E4F">
      <w:r w:rsidRPr="00B85D36">
        <w:t>Муниципальное бюджетное общеобразовательное учреждение</w:t>
      </w:r>
      <w:r>
        <w:t xml:space="preserve">   Татарская Дымская</w:t>
      </w:r>
      <w:r w:rsidRPr="00B85D36">
        <w:t xml:space="preserve"> основ</w:t>
      </w:r>
      <w:r>
        <w:t xml:space="preserve">ная общеобразовательная школа </w:t>
      </w:r>
    </w:p>
    <w:p w:rsidR="00054E4F" w:rsidRDefault="00054E4F" w:rsidP="00054E4F">
      <w:r>
        <w:t xml:space="preserve"> </w:t>
      </w:r>
      <w:r w:rsidRPr="00B85D36">
        <w:t>Бугульминского муниципального района Республики Татарстан</w:t>
      </w:r>
    </w:p>
    <w:p w:rsidR="00054E4F" w:rsidRDefault="00054E4F" w:rsidP="00054E4F">
      <w:pPr>
        <w:jc w:val="center"/>
      </w:pPr>
    </w:p>
    <w:p w:rsidR="00054E4F" w:rsidRDefault="00054E4F" w:rsidP="00054E4F">
      <w:pPr>
        <w:jc w:val="center"/>
      </w:pPr>
    </w:p>
    <w:p w:rsidR="00054E4F" w:rsidRDefault="00054E4F" w:rsidP="00054E4F">
      <w:pPr>
        <w:jc w:val="center"/>
      </w:pPr>
    </w:p>
    <w:p w:rsidR="00054E4F" w:rsidRPr="0010167E" w:rsidRDefault="00054E4F" w:rsidP="00054E4F">
      <w:pPr>
        <w:rPr>
          <w:b/>
        </w:rPr>
      </w:pPr>
      <w:r>
        <w:rPr>
          <w:b/>
        </w:rPr>
        <w:t>Рассмотрена</w:t>
      </w:r>
      <w:r w:rsidRPr="0010167E">
        <w:rPr>
          <w:b/>
        </w:rPr>
        <w:t xml:space="preserve">                                              </w:t>
      </w:r>
      <w:r>
        <w:rPr>
          <w:b/>
        </w:rPr>
        <w:t xml:space="preserve">                     Согласована</w:t>
      </w:r>
      <w:r w:rsidRPr="0010167E">
        <w:rPr>
          <w:b/>
        </w:rPr>
        <w:t xml:space="preserve">                                         </w:t>
      </w:r>
      <w:r>
        <w:rPr>
          <w:b/>
        </w:rPr>
        <w:t xml:space="preserve">                      Утверждена</w:t>
      </w:r>
    </w:p>
    <w:p w:rsidR="00054E4F" w:rsidRPr="00B85D36" w:rsidRDefault="00054E4F" w:rsidP="00054E4F">
      <w:r>
        <w:t>Руководитель ШМО                                               Заместитель директора по УР                                Директор МБОУ ТатарскойДымской ООШ</w:t>
      </w:r>
    </w:p>
    <w:p w:rsidR="00054E4F" w:rsidRPr="000D2DDF" w:rsidRDefault="007926CD" w:rsidP="00054E4F">
      <w:pPr>
        <w:tabs>
          <w:tab w:val="left" w:pos="978"/>
        </w:tabs>
        <w:jc w:val="center"/>
        <w:rPr>
          <w:bCs/>
          <w:caps/>
          <w:kern w:val="2"/>
        </w:rPr>
      </w:pPr>
      <w:r>
        <w:rPr>
          <w:bCs/>
          <w:caps/>
          <w:kern w:val="2"/>
        </w:rPr>
        <w:t xml:space="preserve">              Р.Д.Зайнуллина</w:t>
      </w:r>
      <w:r w:rsidR="00054E4F" w:rsidRPr="000D2DDF">
        <w:rPr>
          <w:bCs/>
          <w:caps/>
          <w:kern w:val="2"/>
        </w:rPr>
        <w:t xml:space="preserve">                           </w:t>
      </w:r>
      <w:r>
        <w:rPr>
          <w:bCs/>
          <w:caps/>
          <w:kern w:val="2"/>
        </w:rPr>
        <w:t xml:space="preserve">            </w:t>
      </w:r>
      <w:r w:rsidR="00054E4F" w:rsidRPr="000D2DDF">
        <w:rPr>
          <w:bCs/>
          <w:caps/>
          <w:kern w:val="2"/>
        </w:rPr>
        <w:t xml:space="preserve"> И.А.Субханова                                                         </w:t>
      </w:r>
      <w:r>
        <w:rPr>
          <w:bCs/>
          <w:caps/>
          <w:kern w:val="2"/>
        </w:rPr>
        <w:t xml:space="preserve">                      </w:t>
      </w:r>
      <w:r w:rsidR="00054E4F" w:rsidRPr="000D2DDF">
        <w:rPr>
          <w:bCs/>
          <w:caps/>
          <w:kern w:val="2"/>
        </w:rPr>
        <w:t xml:space="preserve"> Р.К.Гараев</w:t>
      </w:r>
    </w:p>
    <w:p w:rsidR="00054E4F" w:rsidRPr="000D2DDF" w:rsidRDefault="000C417B" w:rsidP="00054E4F">
      <w:pPr>
        <w:tabs>
          <w:tab w:val="left" w:pos="978"/>
        </w:tabs>
        <w:rPr>
          <w:bCs/>
          <w:caps/>
          <w:kern w:val="2"/>
        </w:rPr>
      </w:pPr>
      <w:r>
        <w:rPr>
          <w:bCs/>
          <w:caps/>
          <w:kern w:val="2"/>
        </w:rPr>
        <w:t>Протокол № 2 от «31</w:t>
      </w:r>
      <w:r w:rsidR="00054E4F" w:rsidRPr="000D2DDF">
        <w:rPr>
          <w:bCs/>
          <w:caps/>
          <w:kern w:val="2"/>
        </w:rPr>
        <w:t xml:space="preserve">» </w:t>
      </w:r>
      <w:r>
        <w:rPr>
          <w:bCs/>
          <w:caps/>
          <w:kern w:val="2"/>
        </w:rPr>
        <w:t>октября</w:t>
      </w:r>
      <w:r w:rsidR="00054E4F" w:rsidRPr="000D2DDF">
        <w:rPr>
          <w:bCs/>
          <w:i/>
          <w:caps/>
          <w:kern w:val="2"/>
        </w:rPr>
        <w:t xml:space="preserve"> </w:t>
      </w:r>
      <w:r w:rsidR="007926CD">
        <w:rPr>
          <w:bCs/>
          <w:caps/>
          <w:kern w:val="2"/>
        </w:rPr>
        <w:t>2017</w:t>
      </w:r>
      <w:r w:rsidR="00054E4F">
        <w:rPr>
          <w:bCs/>
          <w:caps/>
          <w:kern w:val="2"/>
        </w:rPr>
        <w:t xml:space="preserve"> </w:t>
      </w:r>
      <w:r w:rsidR="00054E4F" w:rsidRPr="000D2DDF">
        <w:rPr>
          <w:bCs/>
          <w:caps/>
          <w:kern w:val="2"/>
        </w:rPr>
        <w:t xml:space="preserve">г.                                                                         </w:t>
      </w:r>
      <w:r w:rsidR="007926CD">
        <w:rPr>
          <w:bCs/>
          <w:caps/>
          <w:kern w:val="2"/>
        </w:rPr>
        <w:t xml:space="preserve">                   приказ №93 от «31» октября  2017</w:t>
      </w:r>
      <w:r w:rsidR="00054E4F" w:rsidRPr="000D2DDF">
        <w:rPr>
          <w:bCs/>
          <w:caps/>
          <w:kern w:val="2"/>
        </w:rPr>
        <w:t xml:space="preserve"> г.</w:t>
      </w:r>
    </w:p>
    <w:p w:rsidR="00054E4F" w:rsidRPr="00B85D36" w:rsidRDefault="00054E4F" w:rsidP="00054E4F">
      <w:pPr>
        <w:jc w:val="center"/>
        <w:rPr>
          <w:b/>
          <w:bCs/>
          <w:caps/>
          <w:kern w:val="2"/>
        </w:rPr>
      </w:pPr>
    </w:p>
    <w:p w:rsidR="00054E4F" w:rsidRPr="00B85D36" w:rsidRDefault="00054E4F" w:rsidP="00054E4F">
      <w:pPr>
        <w:jc w:val="center"/>
        <w:rPr>
          <w:b/>
          <w:bCs/>
          <w:caps/>
          <w:kern w:val="2"/>
        </w:rPr>
      </w:pPr>
    </w:p>
    <w:p w:rsidR="00054E4F" w:rsidRDefault="00054E4F" w:rsidP="00054E4F">
      <w:pPr>
        <w:jc w:val="center"/>
        <w:rPr>
          <w:bCs/>
          <w:caps/>
          <w:kern w:val="2"/>
        </w:rPr>
      </w:pPr>
    </w:p>
    <w:p w:rsidR="00054E4F" w:rsidRDefault="00054E4F" w:rsidP="00054E4F">
      <w:pPr>
        <w:jc w:val="center"/>
        <w:rPr>
          <w:bCs/>
          <w:caps/>
          <w:kern w:val="2"/>
        </w:rPr>
      </w:pPr>
    </w:p>
    <w:p w:rsidR="00054E4F" w:rsidRDefault="00054E4F" w:rsidP="00054E4F">
      <w:pPr>
        <w:jc w:val="center"/>
        <w:rPr>
          <w:bCs/>
          <w:caps/>
          <w:kern w:val="2"/>
        </w:rPr>
      </w:pPr>
    </w:p>
    <w:p w:rsidR="00054E4F" w:rsidRPr="00B85D36" w:rsidRDefault="00054E4F" w:rsidP="00054E4F">
      <w:pPr>
        <w:jc w:val="center"/>
        <w:rPr>
          <w:bCs/>
          <w:caps/>
          <w:kern w:val="2"/>
        </w:rPr>
      </w:pPr>
      <w:r w:rsidRPr="00B85D36">
        <w:rPr>
          <w:bCs/>
          <w:caps/>
          <w:kern w:val="2"/>
        </w:rPr>
        <w:t>РАБОЧАЯ ПРОГРАММА</w:t>
      </w:r>
    </w:p>
    <w:p w:rsidR="00054E4F" w:rsidRPr="00B85D36" w:rsidRDefault="00054E4F" w:rsidP="00054E4F">
      <w:pPr>
        <w:ind w:left="4956"/>
      </w:pPr>
      <w:r w:rsidRPr="00B85D36">
        <w:t xml:space="preserve">                по </w:t>
      </w:r>
      <w:r w:rsidR="007926CD">
        <w:rPr>
          <w:bCs/>
          <w:iCs/>
        </w:rPr>
        <w:t>технологии</w:t>
      </w:r>
    </w:p>
    <w:p w:rsidR="00054E4F" w:rsidRPr="00B85D36" w:rsidRDefault="00054E4F" w:rsidP="00054E4F">
      <w:pPr>
        <w:ind w:left="4956"/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5"/>
        <w:gridCol w:w="4915"/>
      </w:tblGrid>
      <w:tr w:rsidR="00054E4F" w:rsidRPr="00B85D36" w:rsidTr="00054E4F">
        <w:tc>
          <w:tcPr>
            <w:tcW w:w="4915" w:type="dxa"/>
          </w:tcPr>
          <w:p w:rsidR="00054E4F" w:rsidRPr="00B85D36" w:rsidRDefault="00054E4F" w:rsidP="00054E4F">
            <w:r w:rsidRPr="00B85D36">
              <w:t>Уровень образования</w:t>
            </w:r>
          </w:p>
        </w:tc>
        <w:tc>
          <w:tcPr>
            <w:tcW w:w="4915" w:type="dxa"/>
          </w:tcPr>
          <w:p w:rsidR="00054E4F" w:rsidRPr="00B85D36" w:rsidRDefault="00054E4F" w:rsidP="00054E4F">
            <w:r w:rsidRPr="00B85D36">
              <w:t>Начальное  общее  образование</w:t>
            </w:r>
          </w:p>
        </w:tc>
      </w:tr>
      <w:tr w:rsidR="00054E4F" w:rsidRPr="00B85D36" w:rsidTr="00054E4F">
        <w:tc>
          <w:tcPr>
            <w:tcW w:w="4915" w:type="dxa"/>
          </w:tcPr>
          <w:p w:rsidR="00054E4F" w:rsidRPr="00B85D36" w:rsidRDefault="00054E4F" w:rsidP="00054E4F">
            <w:r w:rsidRPr="00B85D36">
              <w:t>Классы</w:t>
            </w:r>
          </w:p>
        </w:tc>
        <w:tc>
          <w:tcPr>
            <w:tcW w:w="4915" w:type="dxa"/>
          </w:tcPr>
          <w:p w:rsidR="00054E4F" w:rsidRPr="00B85D36" w:rsidRDefault="00054E4F" w:rsidP="00054E4F">
            <w:r w:rsidRPr="00B85D36">
              <w:t>1-4</w:t>
            </w:r>
          </w:p>
        </w:tc>
      </w:tr>
      <w:tr w:rsidR="00054E4F" w:rsidRPr="00B85D36" w:rsidTr="00054E4F">
        <w:tc>
          <w:tcPr>
            <w:tcW w:w="4915" w:type="dxa"/>
          </w:tcPr>
          <w:p w:rsidR="00054E4F" w:rsidRPr="00B85D36" w:rsidRDefault="00054E4F" w:rsidP="00054E4F">
            <w:r w:rsidRPr="00B85D36">
              <w:t>Период освоения</w:t>
            </w:r>
          </w:p>
        </w:tc>
        <w:tc>
          <w:tcPr>
            <w:tcW w:w="4915" w:type="dxa"/>
          </w:tcPr>
          <w:p w:rsidR="00054E4F" w:rsidRPr="00B85D36" w:rsidRDefault="00727F3C" w:rsidP="00054E4F">
            <w:r>
              <w:t>Четыре года</w:t>
            </w:r>
          </w:p>
        </w:tc>
      </w:tr>
      <w:tr w:rsidR="00054E4F" w:rsidRPr="00B85D36" w:rsidTr="00054E4F">
        <w:tc>
          <w:tcPr>
            <w:tcW w:w="4915" w:type="dxa"/>
          </w:tcPr>
          <w:p w:rsidR="00054E4F" w:rsidRPr="00B85D36" w:rsidRDefault="00054E4F" w:rsidP="00054E4F">
            <w:r w:rsidRPr="00B85D36">
              <w:t>Разработчики</w:t>
            </w:r>
          </w:p>
        </w:tc>
        <w:tc>
          <w:tcPr>
            <w:tcW w:w="4915" w:type="dxa"/>
          </w:tcPr>
          <w:p w:rsidR="00054E4F" w:rsidRPr="00B85D36" w:rsidRDefault="00054E4F" w:rsidP="00054E4F">
            <w:r>
              <w:t>Шайсултанова Лидия Ахатовна</w:t>
            </w:r>
          </w:p>
        </w:tc>
      </w:tr>
    </w:tbl>
    <w:p w:rsidR="00054E4F" w:rsidRPr="00B85D36" w:rsidRDefault="00054E4F" w:rsidP="00054E4F">
      <w:pPr>
        <w:ind w:left="4956"/>
      </w:pPr>
    </w:p>
    <w:p w:rsidR="00054E4F" w:rsidRPr="00B85D36" w:rsidRDefault="00054E4F" w:rsidP="00054E4F">
      <w:pPr>
        <w:jc w:val="center"/>
        <w:rPr>
          <w:b/>
          <w:bCs/>
          <w:caps/>
          <w:kern w:val="2"/>
        </w:rPr>
      </w:pPr>
    </w:p>
    <w:p w:rsidR="00054E4F" w:rsidRPr="00B85D36" w:rsidRDefault="00054E4F" w:rsidP="00054E4F">
      <w:pPr>
        <w:jc w:val="center"/>
        <w:rPr>
          <w:bCs/>
          <w:caps/>
          <w:kern w:val="2"/>
        </w:rPr>
      </w:pPr>
    </w:p>
    <w:p w:rsidR="00054E4F" w:rsidRPr="00B85D36" w:rsidRDefault="00054E4F" w:rsidP="00054E4F">
      <w:pPr>
        <w:jc w:val="center"/>
        <w:rPr>
          <w:b/>
          <w:bCs/>
          <w:caps/>
          <w:kern w:val="2"/>
        </w:rPr>
      </w:pPr>
    </w:p>
    <w:p w:rsidR="00054E4F" w:rsidRDefault="00054E4F" w:rsidP="00054E4F">
      <w:pPr>
        <w:jc w:val="right"/>
      </w:pPr>
    </w:p>
    <w:p w:rsidR="00054E4F" w:rsidRDefault="00054E4F" w:rsidP="00054E4F">
      <w:pPr>
        <w:jc w:val="right"/>
      </w:pPr>
    </w:p>
    <w:p w:rsidR="00054E4F" w:rsidRPr="00B85D36" w:rsidRDefault="00054E4F" w:rsidP="00054E4F">
      <w:pPr>
        <w:jc w:val="right"/>
      </w:pPr>
      <w:r w:rsidRPr="00B85D36">
        <w:t>Рассмотрено на заседании</w:t>
      </w:r>
    </w:p>
    <w:p w:rsidR="00054E4F" w:rsidRPr="00B85D36" w:rsidRDefault="00054E4F" w:rsidP="00054E4F">
      <w:pPr>
        <w:jc w:val="right"/>
      </w:pPr>
      <w:r w:rsidRPr="00B85D36">
        <w:t>педагогического совета</w:t>
      </w:r>
    </w:p>
    <w:p w:rsidR="00054E4F" w:rsidRPr="00B85D36" w:rsidRDefault="007926CD" w:rsidP="00054E4F">
      <w:pPr>
        <w:jc w:val="right"/>
      </w:pPr>
      <w:r>
        <w:t>протокол № 2</w:t>
      </w:r>
      <w:r w:rsidR="00054E4F" w:rsidRPr="00B85D36">
        <w:t xml:space="preserve"> от</w:t>
      </w:r>
    </w:p>
    <w:p w:rsidR="00054E4F" w:rsidRDefault="007926CD" w:rsidP="00054E4F">
      <w:pPr>
        <w:jc w:val="right"/>
      </w:pPr>
      <w:r>
        <w:t>« 31» октября  2017</w:t>
      </w:r>
      <w:r w:rsidR="00054E4F" w:rsidRPr="00B85D36">
        <w:t xml:space="preserve"> г.</w:t>
      </w:r>
    </w:p>
    <w:p w:rsidR="00054E4F" w:rsidRDefault="00054E4F" w:rsidP="00054E4F">
      <w:pPr>
        <w:rPr>
          <w:b/>
          <w:bCs/>
          <w:caps/>
          <w:kern w:val="2"/>
          <w:sz w:val="28"/>
          <w:szCs w:val="28"/>
        </w:rPr>
      </w:pPr>
    </w:p>
    <w:p w:rsidR="00DA1A46" w:rsidRDefault="00DA1A46" w:rsidP="00982782">
      <w:pPr>
        <w:pStyle w:val="a9"/>
        <w:rPr>
          <w:rFonts w:ascii="Times New Roman" w:hAnsi="Times New Roman"/>
          <w:sz w:val="24"/>
          <w:szCs w:val="24"/>
        </w:rPr>
      </w:pPr>
    </w:p>
    <w:p w:rsidR="00EA35B2" w:rsidRDefault="00EA35B2" w:rsidP="00EA35B2"/>
    <w:p w:rsidR="00661739" w:rsidRDefault="00DA1A46" w:rsidP="00661739">
      <w:pPr>
        <w:pStyle w:val="a7"/>
        <w:ind w:left="0" w:firstLine="720"/>
        <w:jc w:val="center"/>
        <w:rPr>
          <w:i/>
          <w:iCs/>
          <w:szCs w:val="28"/>
        </w:rPr>
      </w:pPr>
      <w:r w:rsidRPr="0094502F">
        <w:rPr>
          <w:rFonts w:eastAsia="@Arial Unicode MS"/>
          <w:b/>
          <w:iCs/>
          <w:caps/>
          <w:sz w:val="24"/>
          <w:szCs w:val="24"/>
        </w:rPr>
        <w:t>планируемые РЕЗУЛЬТы освоения учебного предмета, КУРСА  «</w:t>
      </w:r>
      <w:r>
        <w:rPr>
          <w:rFonts w:eastAsia="@Arial Unicode MS"/>
          <w:b/>
          <w:iCs/>
          <w:caps/>
          <w:sz w:val="24"/>
          <w:szCs w:val="24"/>
        </w:rPr>
        <w:t>ТЕХНОЛОГИЯ</w:t>
      </w:r>
      <w:r w:rsidRPr="0094502F">
        <w:rPr>
          <w:rFonts w:eastAsia="@Arial Unicode MS"/>
          <w:b/>
          <w:iCs/>
          <w:caps/>
          <w:sz w:val="24"/>
          <w:szCs w:val="24"/>
        </w:rPr>
        <w:t>»</w:t>
      </w:r>
    </w:p>
    <w:p w:rsidR="00661739" w:rsidRPr="00661739" w:rsidRDefault="00661739" w:rsidP="00661739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661739">
        <w:rPr>
          <w:rFonts w:ascii="Times New Roman" w:hAnsi="Times New Roman" w:cs="Times New Roman"/>
          <w:color w:val="000000"/>
        </w:rPr>
        <w:t>Усвоение данной программы обеспечивает достижение следующих результатов.</w:t>
      </w:r>
    </w:p>
    <w:p w:rsidR="00661739" w:rsidRPr="00661739" w:rsidRDefault="00661739" w:rsidP="00661739">
      <w:pPr>
        <w:pStyle w:val="ParagraphStyle"/>
        <w:shd w:val="clear" w:color="auto" w:fill="FFFFFF"/>
        <w:spacing w:before="75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661739">
        <w:rPr>
          <w:rFonts w:ascii="Times New Roman" w:hAnsi="Times New Roman" w:cs="Times New Roman"/>
          <w:b/>
          <w:bCs/>
          <w:color w:val="000000"/>
        </w:rPr>
        <w:t>Личностные результаты: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1. Воспитание патриотизма, чувства гордости за свою Родину, российский народ и историю России.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3. Формирование уважительного отношения к иному мнению, истории и культуре других народов.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6. Формирование эстетических потребностей, ценностей и чувств.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7. Развитие навыков сотрудничества со взрослыми и сверстниками в разных ситуациях, умений  не создавать конфликтов и находить выходы из спорных ситуаций.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8. Формирование установки на безопасный и здоровый образ жизни.</w:t>
      </w:r>
    </w:p>
    <w:p w:rsidR="00661739" w:rsidRPr="00661739" w:rsidRDefault="00661739" w:rsidP="00661739">
      <w:pPr>
        <w:pStyle w:val="ParagraphStyle"/>
        <w:shd w:val="clear" w:color="auto" w:fill="FFFFFF"/>
        <w:spacing w:before="7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661739">
        <w:rPr>
          <w:rFonts w:ascii="Times New Roman" w:hAnsi="Times New Roman" w:cs="Times New Roman"/>
          <w:b/>
          <w:bCs/>
          <w:color w:val="000000"/>
        </w:rPr>
        <w:t>Метапредметные результаты: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1. 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2. Освоение способов решения проблем творческого и поискового характера.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3.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lastRenderedPageBreak/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9.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61739" w:rsidRPr="00661739" w:rsidRDefault="00661739" w:rsidP="00661739">
      <w:pPr>
        <w:pStyle w:val="ParagraphStyle"/>
        <w:shd w:val="clear" w:color="auto" w:fill="FFFFFF"/>
        <w:spacing w:before="7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661739">
        <w:rPr>
          <w:rFonts w:ascii="Times New Roman" w:hAnsi="Times New Roman" w:cs="Times New Roman"/>
          <w:b/>
          <w:bCs/>
          <w:color w:val="000000"/>
        </w:rPr>
        <w:t>Предметные результаты: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661739" w:rsidRPr="00661739" w:rsidRDefault="00661739" w:rsidP="0066173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661739">
        <w:rPr>
          <w:rFonts w:ascii="Times New Roman" w:hAnsi="Times New Roman" w:cs="Times New Roman"/>
        </w:rPr>
        <w:t>4.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661739" w:rsidRDefault="00661739" w:rsidP="00661739">
      <w:pPr>
        <w:pStyle w:val="ParagraphStyle"/>
        <w:ind w:firstLine="360"/>
        <w:jc w:val="both"/>
        <w:rPr>
          <w:b/>
          <w:bCs/>
          <w:sz w:val="28"/>
          <w:szCs w:val="28"/>
        </w:rPr>
      </w:pPr>
      <w:r w:rsidRPr="00661739">
        <w:rPr>
          <w:rFonts w:ascii="Times New Roman" w:hAnsi="Times New Roman" w:cs="Times New Roman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661739" w:rsidRDefault="00661739" w:rsidP="00661739">
      <w:pPr>
        <w:jc w:val="center"/>
        <w:rPr>
          <w:b/>
          <w:bCs/>
          <w:sz w:val="28"/>
          <w:szCs w:val="28"/>
        </w:rPr>
      </w:pPr>
    </w:p>
    <w:p w:rsidR="00661739" w:rsidRDefault="00661739" w:rsidP="00661739">
      <w:pPr>
        <w:jc w:val="center"/>
        <w:rPr>
          <w:b/>
          <w:bCs/>
          <w:sz w:val="28"/>
          <w:szCs w:val="28"/>
        </w:rPr>
      </w:pPr>
      <w:r w:rsidRPr="00661739">
        <w:rPr>
          <w:b/>
          <w:bCs/>
        </w:rPr>
        <w:t xml:space="preserve">Планируемые результаты освоения учебного предмета «Технология» </w:t>
      </w:r>
    </w:p>
    <w:p w:rsidR="00661739" w:rsidRPr="00661739" w:rsidRDefault="00661739" w:rsidP="00661739">
      <w:pPr>
        <w:rPr>
          <w:b/>
          <w:bCs/>
        </w:rPr>
      </w:pPr>
      <w:r w:rsidRPr="00661739">
        <w:rPr>
          <w:b/>
          <w:bCs/>
        </w:rPr>
        <w:t>1. Общекультурные и общетрудовые компетенции. Основы культуры труда.</w:t>
      </w:r>
    </w:p>
    <w:p w:rsidR="00661739" w:rsidRDefault="00661739" w:rsidP="00661739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6521"/>
        <w:gridCol w:w="8080"/>
      </w:tblGrid>
      <w:tr w:rsidR="00661739" w:rsidRPr="00661739" w:rsidTr="00241ED9">
        <w:trPr>
          <w:trHeight w:val="24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1739" w:rsidRPr="00661739" w:rsidRDefault="00661739" w:rsidP="00661739">
            <w:pPr>
              <w:snapToGrid w:val="0"/>
              <w:jc w:val="center"/>
              <w:rPr>
                <w:b/>
              </w:rPr>
            </w:pPr>
            <w:r w:rsidRPr="00661739">
              <w:rPr>
                <w:b/>
              </w:rPr>
              <w:t>Ученик научится: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739" w:rsidRPr="00661739" w:rsidRDefault="00661739" w:rsidP="00661739">
            <w:pPr>
              <w:snapToGrid w:val="0"/>
              <w:jc w:val="center"/>
              <w:rPr>
                <w:b/>
              </w:rPr>
            </w:pPr>
            <w:r w:rsidRPr="00661739">
              <w:rPr>
                <w:b/>
              </w:rPr>
              <w:t>Ученик получит возможность научиться:</w:t>
            </w:r>
          </w:p>
        </w:tc>
      </w:tr>
      <w:tr w:rsidR="00661739" w:rsidRPr="00661739" w:rsidTr="00241ED9">
        <w:trPr>
          <w:trHeight w:val="4224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1739" w:rsidRPr="00661739" w:rsidRDefault="00661739" w:rsidP="00463046">
            <w:pPr>
              <w:snapToGrid w:val="0"/>
              <w:ind w:firstLine="495"/>
            </w:pPr>
            <w:r w:rsidRPr="00661739">
              <w:lastRenderedPageBreak/>
              <w:t>• 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</w:t>
            </w:r>
          </w:p>
          <w:p w:rsidR="00661739" w:rsidRPr="00661739" w:rsidRDefault="00661739" w:rsidP="00463046">
            <w:pPr>
              <w:ind w:firstLine="495"/>
            </w:pPr>
            <w:r w:rsidRPr="00661739">
      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      </w:r>
          </w:p>
          <w:p w:rsidR="00661739" w:rsidRPr="00661739" w:rsidRDefault="00661739" w:rsidP="00463046">
            <w:pPr>
              <w:ind w:firstLine="495"/>
            </w:pPr>
            <w:r w:rsidRPr="00661739">
              <w:t>•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      </w:r>
          </w:p>
          <w:p w:rsidR="00661739" w:rsidRPr="00661739" w:rsidRDefault="00661739" w:rsidP="00463046">
            <w:pPr>
              <w:ind w:firstLine="495"/>
            </w:pPr>
            <w:r w:rsidRPr="00661739">
              <w:t>• 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739" w:rsidRPr="00661739" w:rsidRDefault="00661739" w:rsidP="00463046">
            <w:pPr>
              <w:snapToGrid w:val="0"/>
              <w:ind w:firstLine="601"/>
            </w:pPr>
            <w:r w:rsidRPr="00661739">
              <w:t>• уважительно относиться к труду людей;</w:t>
            </w:r>
          </w:p>
          <w:p w:rsidR="00661739" w:rsidRPr="00661739" w:rsidRDefault="00661739" w:rsidP="00463046">
            <w:pPr>
              <w:ind w:firstLine="601"/>
            </w:pPr>
            <w:r w:rsidRPr="00661739">
              <w:t>• понимать культурно-историческую ценность традиц</w:t>
            </w:r>
            <w:r w:rsidR="00463046">
              <w:t>ий, отраженных в предметном мир</w:t>
            </w:r>
            <w:r w:rsidRPr="00661739">
              <w:t>е и уважать их;</w:t>
            </w:r>
          </w:p>
          <w:p w:rsidR="00661739" w:rsidRPr="00661739" w:rsidRDefault="00661739" w:rsidP="00463046">
            <w:pPr>
              <w:ind w:firstLine="601"/>
            </w:pPr>
            <w:r w:rsidRPr="00661739">
              <w:t>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</w:t>
            </w:r>
          </w:p>
          <w:p w:rsidR="00661739" w:rsidRPr="00661739" w:rsidRDefault="00463046" w:rsidP="00463046">
            <w:pPr>
              <w:ind w:firstLine="601"/>
            </w:pPr>
            <w:r w:rsidRPr="00661739">
              <w:t>•</w:t>
            </w:r>
            <w:r w:rsidR="00661739" w:rsidRPr="00661739">
              <w:t>демонстрировать готовый продукт (изделия, комплексные работы, социальные услуги).</w:t>
            </w:r>
          </w:p>
          <w:p w:rsidR="00661739" w:rsidRPr="00661739" w:rsidRDefault="00661739" w:rsidP="00661739"/>
        </w:tc>
      </w:tr>
    </w:tbl>
    <w:p w:rsidR="00661739" w:rsidRDefault="00661739" w:rsidP="00661739">
      <w:pPr>
        <w:rPr>
          <w:sz w:val="28"/>
          <w:szCs w:val="28"/>
        </w:rPr>
      </w:pPr>
    </w:p>
    <w:p w:rsidR="00661739" w:rsidRPr="00661739" w:rsidRDefault="00661739" w:rsidP="00661739">
      <w:pPr>
        <w:rPr>
          <w:b/>
          <w:bCs/>
        </w:rPr>
      </w:pPr>
      <w:r w:rsidRPr="00661739">
        <w:rPr>
          <w:b/>
          <w:bCs/>
        </w:rPr>
        <w:t>2. Технология ручной обработки материалов. Элементы графической грамоты.</w:t>
      </w:r>
    </w:p>
    <w:p w:rsidR="00661739" w:rsidRDefault="00661739" w:rsidP="00661739">
      <w:pPr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6521"/>
        <w:gridCol w:w="8080"/>
      </w:tblGrid>
      <w:tr w:rsidR="00661739" w:rsidRPr="00661739" w:rsidTr="00241ED9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1739" w:rsidRPr="00661739" w:rsidRDefault="00661739" w:rsidP="00661739">
            <w:pPr>
              <w:snapToGrid w:val="0"/>
              <w:jc w:val="center"/>
              <w:rPr>
                <w:b/>
              </w:rPr>
            </w:pPr>
            <w:r w:rsidRPr="00661739">
              <w:rPr>
                <w:b/>
              </w:rPr>
              <w:t>Ученик научится: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739" w:rsidRPr="00661739" w:rsidRDefault="00661739" w:rsidP="00661739">
            <w:pPr>
              <w:snapToGrid w:val="0"/>
              <w:jc w:val="center"/>
              <w:rPr>
                <w:b/>
              </w:rPr>
            </w:pPr>
            <w:r w:rsidRPr="00661739">
              <w:rPr>
                <w:b/>
              </w:rPr>
              <w:t>Ученик получит возможность научиться:</w:t>
            </w:r>
          </w:p>
        </w:tc>
      </w:tr>
      <w:tr w:rsidR="00661739" w:rsidRPr="00661739" w:rsidTr="00241ED9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1739" w:rsidRPr="00661739" w:rsidRDefault="00661739" w:rsidP="00463046">
            <w:pPr>
              <w:snapToGrid w:val="0"/>
              <w:ind w:firstLine="495"/>
            </w:pPr>
            <w:r w:rsidRPr="00661739">
              <w:t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661739" w:rsidRPr="00661739" w:rsidRDefault="00661739" w:rsidP="00463046">
            <w:pPr>
              <w:ind w:firstLine="495"/>
            </w:pPr>
            <w:r w:rsidRPr="00661739">
              <w:t>•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      </w:r>
          </w:p>
          <w:p w:rsidR="00661739" w:rsidRPr="00661739" w:rsidRDefault="00661739" w:rsidP="00463046">
            <w:pPr>
              <w:ind w:firstLine="495"/>
            </w:pPr>
            <w:r w:rsidRPr="00661739">
              <w:t xml:space="preserve">• применять приёмы  безопасной работы ручными </w:t>
            </w:r>
            <w:r w:rsidRPr="00661739">
              <w:lastRenderedPageBreak/>
              <w:t>инструментами: чертежными (линейка, угольник, циркуль), режущими (ножницы) и колющими (игла);</w:t>
            </w:r>
          </w:p>
          <w:p w:rsidR="00661739" w:rsidRPr="00661739" w:rsidRDefault="00661739" w:rsidP="00463046">
            <w:pPr>
              <w:ind w:firstLine="495"/>
            </w:pPr>
            <w:r w:rsidRPr="00661739">
              <w:t>• выполнять символические действия моделирования и преобразования модели и работать с простейшей технической документацией: распознавать 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739" w:rsidRPr="00661739" w:rsidRDefault="00661739" w:rsidP="00463046">
            <w:pPr>
              <w:snapToGrid w:val="0"/>
              <w:ind w:firstLine="601"/>
            </w:pPr>
            <w:r w:rsidRPr="00661739">
              <w:lastRenderedPageBreak/>
              <w:t xml:space="preserve">• отбирать и выстраивать оптимальную технологическую последовательность реализации собственного или предложенного учителем замысла; </w:t>
            </w:r>
          </w:p>
          <w:p w:rsidR="00661739" w:rsidRPr="00661739" w:rsidRDefault="00661739" w:rsidP="00463046">
            <w:pPr>
              <w:ind w:firstLine="601"/>
            </w:pPr>
            <w:r w:rsidRPr="00661739">
              <w:t>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      </w:r>
          </w:p>
          <w:p w:rsidR="00661739" w:rsidRPr="00661739" w:rsidRDefault="00661739" w:rsidP="00661739"/>
        </w:tc>
      </w:tr>
    </w:tbl>
    <w:p w:rsidR="00661739" w:rsidRDefault="00661739" w:rsidP="00661739">
      <w:pPr>
        <w:jc w:val="center"/>
        <w:rPr>
          <w:b/>
          <w:bCs/>
          <w:sz w:val="28"/>
          <w:szCs w:val="28"/>
        </w:rPr>
      </w:pPr>
    </w:p>
    <w:p w:rsidR="00661739" w:rsidRPr="00661739" w:rsidRDefault="00661739" w:rsidP="00661739">
      <w:pPr>
        <w:jc w:val="center"/>
        <w:rPr>
          <w:b/>
          <w:bCs/>
        </w:rPr>
      </w:pPr>
      <w:r w:rsidRPr="00661739">
        <w:rPr>
          <w:b/>
          <w:bCs/>
        </w:rPr>
        <w:t>3. Конструирование и моделирование</w:t>
      </w:r>
    </w:p>
    <w:p w:rsidR="00661739" w:rsidRDefault="00661739" w:rsidP="00661739">
      <w:pPr>
        <w:jc w:val="center"/>
        <w:rPr>
          <w:b/>
          <w:bCs/>
          <w:sz w:val="28"/>
          <w:szCs w:val="28"/>
        </w:rPr>
      </w:pPr>
    </w:p>
    <w:tbl>
      <w:tblPr>
        <w:tblW w:w="14601" w:type="dxa"/>
        <w:tblInd w:w="108" w:type="dxa"/>
        <w:tblLayout w:type="fixed"/>
        <w:tblLook w:val="04A0"/>
      </w:tblPr>
      <w:tblGrid>
        <w:gridCol w:w="6521"/>
        <w:gridCol w:w="8080"/>
      </w:tblGrid>
      <w:tr w:rsidR="00661739" w:rsidRPr="00463046" w:rsidTr="00241ED9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1739" w:rsidRPr="00463046" w:rsidRDefault="00661739" w:rsidP="00463046">
            <w:pPr>
              <w:pStyle w:val="a6"/>
              <w:snapToGrid w:val="0"/>
              <w:spacing w:line="240" w:lineRule="auto"/>
              <w:ind w:firstLine="510"/>
              <w:jc w:val="center"/>
              <w:rPr>
                <w:b/>
                <w:sz w:val="24"/>
              </w:rPr>
            </w:pPr>
            <w:r w:rsidRPr="00463046">
              <w:rPr>
                <w:b/>
                <w:sz w:val="24"/>
              </w:rPr>
              <w:t>Ученик научится:</w:t>
            </w:r>
          </w:p>
          <w:p w:rsidR="00661739" w:rsidRPr="00463046" w:rsidRDefault="00661739" w:rsidP="00463046">
            <w:pPr>
              <w:tabs>
                <w:tab w:val="left" w:pos="1080"/>
              </w:tabs>
              <w:autoSpaceDE w:val="0"/>
              <w:jc w:val="both"/>
              <w:rPr>
                <w:b/>
                <w:kern w:val="2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739" w:rsidRPr="00463046" w:rsidRDefault="00661739" w:rsidP="00463046">
            <w:pPr>
              <w:pStyle w:val="a6"/>
              <w:snapToGrid w:val="0"/>
              <w:spacing w:line="240" w:lineRule="auto"/>
              <w:ind w:firstLine="510"/>
              <w:jc w:val="center"/>
              <w:rPr>
                <w:b/>
                <w:i/>
                <w:iCs/>
                <w:sz w:val="24"/>
              </w:rPr>
            </w:pPr>
            <w:r w:rsidRPr="00463046">
              <w:rPr>
                <w:b/>
                <w:sz w:val="24"/>
              </w:rPr>
              <w:t>Ученик получит возможность научиться:</w:t>
            </w:r>
          </w:p>
        </w:tc>
      </w:tr>
      <w:tr w:rsidR="00661739" w:rsidRPr="00463046" w:rsidTr="00241ED9">
        <w:trPr>
          <w:trHeight w:val="3714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1739" w:rsidRPr="00463046" w:rsidRDefault="00661739" w:rsidP="00463046">
            <w:pPr>
              <w:pStyle w:val="a6"/>
              <w:snapToGrid w:val="0"/>
              <w:spacing w:line="240" w:lineRule="auto"/>
              <w:ind w:firstLine="510"/>
              <w:rPr>
                <w:sz w:val="24"/>
              </w:rPr>
            </w:pPr>
            <w:r w:rsidRPr="00463046">
              <w:rPr>
                <w:sz w:val="24"/>
              </w:rPr>
              <w:t>• 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661739" w:rsidRPr="00463046" w:rsidRDefault="00661739" w:rsidP="00463046">
            <w:pPr>
              <w:pStyle w:val="a6"/>
              <w:spacing w:line="240" w:lineRule="auto"/>
              <w:ind w:firstLine="510"/>
              <w:rPr>
                <w:sz w:val="24"/>
              </w:rPr>
            </w:pPr>
            <w:r w:rsidRPr="00463046">
              <w:rPr>
                <w:sz w:val="24"/>
              </w:rPr>
              <w:t>•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 (в том числе в интерактивных средах на компьютере);</w:t>
            </w:r>
          </w:p>
          <w:p w:rsidR="00661739" w:rsidRPr="00463046" w:rsidRDefault="00661739" w:rsidP="00463046">
            <w:pPr>
              <w:pStyle w:val="a6"/>
              <w:spacing w:line="240" w:lineRule="auto"/>
              <w:ind w:firstLine="510"/>
              <w:rPr>
                <w:sz w:val="24"/>
              </w:rPr>
            </w:pPr>
            <w:r w:rsidRPr="00463046">
              <w:rPr>
                <w:sz w:val="24"/>
              </w:rPr>
              <w:t>• изготавливать несложные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      </w:r>
          </w:p>
          <w:p w:rsidR="00661739" w:rsidRPr="00463046" w:rsidRDefault="00661739" w:rsidP="00463046">
            <w:pPr>
              <w:tabs>
                <w:tab w:val="left" w:pos="1080"/>
              </w:tabs>
              <w:autoSpaceDE w:val="0"/>
              <w:jc w:val="both"/>
              <w:rPr>
                <w:kern w:val="2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739" w:rsidRPr="00463046" w:rsidRDefault="00661739" w:rsidP="00463046">
            <w:pPr>
              <w:pStyle w:val="a6"/>
              <w:snapToGrid w:val="0"/>
              <w:spacing w:line="240" w:lineRule="auto"/>
              <w:ind w:firstLine="510"/>
              <w:rPr>
                <w:sz w:val="24"/>
              </w:rPr>
            </w:pPr>
            <w:r w:rsidRPr="00463046">
              <w:rPr>
                <w:sz w:val="24"/>
              </w:rPr>
              <w:t>• соотносить объемную конструкцию, основанную на правильных геометрических формах, с изображениями их разверток;</w:t>
            </w:r>
          </w:p>
          <w:p w:rsidR="00661739" w:rsidRPr="00463046" w:rsidRDefault="00661739" w:rsidP="00463046">
            <w:pPr>
              <w:pStyle w:val="a6"/>
              <w:snapToGrid w:val="0"/>
              <w:spacing w:line="240" w:lineRule="auto"/>
              <w:ind w:firstLine="510"/>
              <w:rPr>
                <w:sz w:val="24"/>
              </w:rPr>
            </w:pPr>
            <w:r w:rsidRPr="00463046">
              <w:rPr>
                <w:sz w:val="24"/>
              </w:rPr>
              <w:t>•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      </w:r>
          </w:p>
          <w:p w:rsidR="00661739" w:rsidRPr="00463046" w:rsidRDefault="00661739" w:rsidP="00463046">
            <w:pPr>
              <w:tabs>
                <w:tab w:val="left" w:pos="1080"/>
              </w:tabs>
              <w:autoSpaceDE w:val="0"/>
              <w:jc w:val="both"/>
              <w:rPr>
                <w:kern w:val="2"/>
              </w:rPr>
            </w:pPr>
          </w:p>
        </w:tc>
      </w:tr>
    </w:tbl>
    <w:p w:rsidR="00463046" w:rsidRDefault="00463046" w:rsidP="00661739">
      <w:pPr>
        <w:tabs>
          <w:tab w:val="left" w:pos="1080"/>
        </w:tabs>
        <w:autoSpaceDE w:val="0"/>
        <w:ind w:left="720"/>
        <w:jc w:val="both"/>
        <w:rPr>
          <w:sz w:val="28"/>
          <w:szCs w:val="28"/>
        </w:rPr>
      </w:pPr>
    </w:p>
    <w:p w:rsidR="00661739" w:rsidRDefault="00661739" w:rsidP="00661739">
      <w:pPr>
        <w:tabs>
          <w:tab w:val="left" w:pos="1080"/>
        </w:tabs>
        <w:autoSpaceDE w:val="0"/>
        <w:ind w:left="720"/>
        <w:jc w:val="center"/>
        <w:rPr>
          <w:b/>
          <w:iCs/>
        </w:rPr>
      </w:pPr>
      <w:r w:rsidRPr="00463046">
        <w:rPr>
          <w:b/>
          <w:iCs/>
        </w:rPr>
        <w:t>4.  Практика работы на компьютере</w:t>
      </w:r>
    </w:p>
    <w:p w:rsidR="00463046" w:rsidRPr="00463046" w:rsidRDefault="00463046" w:rsidP="00661739">
      <w:pPr>
        <w:tabs>
          <w:tab w:val="left" w:pos="1080"/>
        </w:tabs>
        <w:autoSpaceDE w:val="0"/>
        <w:ind w:left="720"/>
        <w:jc w:val="center"/>
        <w:rPr>
          <w:b/>
          <w:iCs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6521"/>
        <w:gridCol w:w="8080"/>
      </w:tblGrid>
      <w:tr w:rsidR="00661739" w:rsidRPr="00463046" w:rsidTr="00241ED9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1739" w:rsidRPr="00463046" w:rsidRDefault="00661739" w:rsidP="00463046">
            <w:pPr>
              <w:tabs>
                <w:tab w:val="left" w:pos="1080"/>
              </w:tabs>
              <w:autoSpaceDE w:val="0"/>
              <w:snapToGrid w:val="0"/>
              <w:jc w:val="center"/>
              <w:rPr>
                <w:b/>
              </w:rPr>
            </w:pPr>
            <w:r w:rsidRPr="00463046">
              <w:rPr>
                <w:b/>
              </w:rPr>
              <w:t>Ученик научится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739" w:rsidRPr="00463046" w:rsidRDefault="00661739" w:rsidP="00463046">
            <w:pPr>
              <w:tabs>
                <w:tab w:val="left" w:pos="1080"/>
              </w:tabs>
              <w:autoSpaceDE w:val="0"/>
              <w:snapToGrid w:val="0"/>
              <w:jc w:val="center"/>
              <w:rPr>
                <w:b/>
                <w:i/>
                <w:iCs/>
              </w:rPr>
            </w:pPr>
            <w:r w:rsidRPr="00463046">
              <w:rPr>
                <w:b/>
              </w:rPr>
              <w:t>Ученик получит возможность научиться</w:t>
            </w:r>
          </w:p>
        </w:tc>
      </w:tr>
      <w:tr w:rsidR="00661739" w:rsidRPr="00463046" w:rsidTr="00241ED9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1739" w:rsidRPr="00463046" w:rsidRDefault="00661739" w:rsidP="00463046">
            <w:pPr>
              <w:autoSpaceDE w:val="0"/>
              <w:snapToGrid w:val="0"/>
              <w:ind w:firstLine="495"/>
            </w:pPr>
            <w:r w:rsidRPr="00463046">
              <w:t xml:space="preserve">• соблюдать безопасные приёмы труда, пользоваться персональным компьютером для воспроизведения и поиска </w:t>
            </w:r>
            <w:r w:rsidRPr="00463046">
              <w:lastRenderedPageBreak/>
              <w:t>необходимой информации в ресурсе компьютера, для решения доступных конструкторско-технологических задач;</w:t>
            </w:r>
          </w:p>
          <w:p w:rsidR="00661739" w:rsidRPr="00463046" w:rsidRDefault="00661739" w:rsidP="00463046">
            <w:pPr>
              <w:autoSpaceDE w:val="0"/>
              <w:ind w:firstLine="495"/>
            </w:pPr>
            <w:r w:rsidRPr="00463046">
              <w:t>• использовать простейшие приёмы работы с готовыми электронными ресурсами: активировать, читать информацию,выполнять задания;</w:t>
            </w:r>
          </w:p>
          <w:p w:rsidR="00661739" w:rsidRPr="00463046" w:rsidRDefault="00661739" w:rsidP="00463046">
            <w:pPr>
              <w:autoSpaceDE w:val="0"/>
              <w:ind w:firstLine="495"/>
            </w:pPr>
            <w:r w:rsidRPr="00463046">
              <w:t>• создавать небольшие тексты, иллюстрации к устному рассказу, используя редакторы текстов и презентаций.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739" w:rsidRPr="00463046" w:rsidRDefault="00661739" w:rsidP="00463046">
            <w:pPr>
              <w:autoSpaceDE w:val="0"/>
              <w:snapToGrid w:val="0"/>
              <w:ind w:firstLine="601"/>
              <w:rPr>
                <w:i/>
                <w:iCs/>
              </w:rPr>
            </w:pPr>
            <w:r w:rsidRPr="00463046">
              <w:lastRenderedPageBreak/>
              <w:t xml:space="preserve">• пользоваться доступными приёмами работы с готовой текстовой, визуальной, звуковой информацией в сети Интернет, а также познакомится </w:t>
            </w:r>
            <w:r w:rsidRPr="00463046">
              <w:lastRenderedPageBreak/>
              <w:t>с доступными способами её получения, хранения, переработки.</w:t>
            </w:r>
          </w:p>
        </w:tc>
      </w:tr>
    </w:tbl>
    <w:p w:rsidR="00DA1A46" w:rsidRPr="00126886" w:rsidRDefault="00DA1A46" w:rsidP="00DA1A46">
      <w:pPr>
        <w:pStyle w:val="a7"/>
        <w:ind w:left="0"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63046" w:rsidRDefault="00463046" w:rsidP="00463046">
      <w:pPr>
        <w:pStyle w:val="3"/>
        <w:spacing w:befor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СОДЕРЖАНИЕ УЧЕБНОГО ПРЕДМЕТА, КУРСА «ТЕХНОЛОГИЯ»</w:t>
      </w:r>
    </w:p>
    <w:p w:rsidR="00463046" w:rsidRDefault="00463046" w:rsidP="00463046">
      <w:pPr>
        <w:pStyle w:val="3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3D373C" w:rsidRDefault="00463046" w:rsidP="00D24848">
      <w:pPr>
        <w:contextualSpacing/>
        <w:jc w:val="both"/>
        <w:rPr>
          <w:b/>
          <w:sz w:val="28"/>
          <w:szCs w:val="28"/>
        </w:rPr>
      </w:pPr>
      <w:r>
        <w:rPr>
          <w:b/>
          <w:kern w:val="2"/>
        </w:rPr>
        <w:t xml:space="preserve">            Кратк</w:t>
      </w:r>
      <w:r w:rsidRPr="00126886">
        <w:rPr>
          <w:b/>
          <w:kern w:val="2"/>
        </w:rPr>
        <w:t xml:space="preserve">ая характеристика </w:t>
      </w:r>
      <w:r>
        <w:rPr>
          <w:b/>
          <w:kern w:val="2"/>
        </w:rPr>
        <w:t xml:space="preserve">содержания </w:t>
      </w:r>
      <w:r w:rsidRPr="00126886">
        <w:rPr>
          <w:b/>
          <w:kern w:val="2"/>
        </w:rPr>
        <w:t>учебного предмета</w:t>
      </w:r>
      <w:r>
        <w:rPr>
          <w:b/>
          <w:kern w:val="2"/>
        </w:rPr>
        <w:t xml:space="preserve"> с учётом требований ФГОС.</w:t>
      </w:r>
    </w:p>
    <w:p w:rsidR="003D373C" w:rsidRPr="00772120" w:rsidRDefault="003D373C" w:rsidP="003D373C">
      <w:pPr>
        <w:jc w:val="both"/>
      </w:pPr>
      <w:r w:rsidRPr="00772120">
        <w:t>Теоретической основой данной программы являются:</w:t>
      </w:r>
    </w:p>
    <w:p w:rsidR="003D373C" w:rsidRPr="00772120" w:rsidRDefault="003D373C" w:rsidP="003D373C">
      <w:pPr>
        <w:numPr>
          <w:ilvl w:val="0"/>
          <w:numId w:val="2"/>
        </w:numPr>
        <w:suppressAutoHyphens/>
        <w:jc w:val="both"/>
        <w:rPr>
          <w:spacing w:val="-2"/>
        </w:rPr>
      </w:pPr>
      <w:r w:rsidRPr="00772120">
        <w:rPr>
          <w:bCs/>
          <w:i/>
        </w:rPr>
        <w:t>Системно</w:t>
      </w:r>
      <w:r w:rsidRPr="00772120">
        <w:rPr>
          <w:bCs/>
        </w:rPr>
        <w:t>-</w:t>
      </w:r>
      <w:r w:rsidRPr="00772120">
        <w:rPr>
          <w:bCs/>
          <w:i/>
        </w:rPr>
        <w:t>деятельностныйподход</w:t>
      </w:r>
      <w:r w:rsidRPr="00772120">
        <w:rPr>
          <w:bCs/>
        </w:rPr>
        <w:t>:</w:t>
      </w:r>
      <w:r w:rsidRPr="00772120">
        <w:rPr>
          <w:spacing w:val="-2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772120">
        <w:t>материальных (материализованных) действий с последующей их интериоризацией (П.Я.Гальперин, Н.Ф.Талызина и др</w:t>
      </w:r>
      <w:r w:rsidRPr="00772120">
        <w:rPr>
          <w:spacing w:val="-2"/>
        </w:rPr>
        <w:t>.).</w:t>
      </w:r>
    </w:p>
    <w:p w:rsidR="003D373C" w:rsidRPr="00772120" w:rsidRDefault="003D373C" w:rsidP="003D373C">
      <w:pPr>
        <w:numPr>
          <w:ilvl w:val="0"/>
          <w:numId w:val="2"/>
        </w:numPr>
        <w:suppressAutoHyphens/>
        <w:jc w:val="both"/>
        <w:rPr>
          <w:spacing w:val="6"/>
        </w:rPr>
      </w:pPr>
      <w:r w:rsidRPr="00772120">
        <w:rPr>
          <w:bCs/>
          <w:i/>
          <w:spacing w:val="6"/>
        </w:rPr>
        <w:t>Теорияразвитияличностиучащегося на основе освоения универсальныхспособовдеятельности</w:t>
      </w:r>
      <w:r w:rsidRPr="00772120">
        <w:rPr>
          <w:bCs/>
          <w:spacing w:val="6"/>
        </w:rPr>
        <w:t>:</w:t>
      </w:r>
      <w:r w:rsidRPr="00772120">
        <w:rPr>
          <w:spacing w:val="6"/>
        </w:rPr>
        <w:t>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3D373C" w:rsidRPr="00772120" w:rsidRDefault="003D373C" w:rsidP="003D373C">
      <w:pPr>
        <w:jc w:val="both"/>
        <w:rPr>
          <w:i/>
        </w:rPr>
      </w:pPr>
      <w:r w:rsidRPr="00772120">
        <w:tab/>
        <w:t xml:space="preserve">Особенностью программы является то, что она обеспечивает изучение начального курса  технологии   через </w:t>
      </w:r>
      <w:r w:rsidRPr="00772120">
        <w:rPr>
          <w:i/>
        </w:rPr>
        <w:t>осмысление младшим школьником  деятельности человека</w:t>
      </w:r>
      <w:r w:rsidRPr="00772120">
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</w:r>
      <w:r w:rsidRPr="00772120">
        <w:rPr>
          <w:i/>
        </w:rPr>
        <w:t>продуктивной проектной деятельности</w:t>
      </w:r>
      <w:r w:rsidRPr="00772120">
        <w:t xml:space="preserve">.   Формирование конструкторско-технологических знаний и умений происходит в процессе работы  с </w:t>
      </w:r>
      <w:r w:rsidRPr="00772120">
        <w:rPr>
          <w:i/>
        </w:rPr>
        <w:t>технологической картой.</w:t>
      </w:r>
    </w:p>
    <w:p w:rsidR="003D373C" w:rsidRPr="00772120" w:rsidRDefault="003D373C" w:rsidP="003D373C">
      <w:pPr>
        <w:jc w:val="both"/>
      </w:pPr>
      <w:r w:rsidRPr="00772120">
        <w:t xml:space="preserve">Названные особенности  программы отражены в ее структуре. </w:t>
      </w:r>
    </w:p>
    <w:p w:rsidR="003D373C" w:rsidRPr="00772120" w:rsidRDefault="003D373C" w:rsidP="003D373C">
      <w:pPr>
        <w:jc w:val="both"/>
      </w:pPr>
      <w:r w:rsidRPr="00772120">
        <w:t xml:space="preserve">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</w:t>
      </w:r>
      <w:r w:rsidRPr="00772120">
        <w:rPr>
          <w:bCs/>
        </w:rPr>
        <w:t>реализован  принцип</w:t>
      </w:r>
      <w:r w:rsidRPr="00772120">
        <w:t>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772120" w:rsidRPr="00772120" w:rsidRDefault="00772120" w:rsidP="00772120">
      <w:pPr>
        <w:jc w:val="center"/>
        <w:rPr>
          <w:b/>
        </w:rPr>
      </w:pPr>
      <w:r w:rsidRPr="00772120">
        <w:rPr>
          <w:b/>
        </w:rPr>
        <w:t xml:space="preserve">Содержание учебного </w:t>
      </w:r>
      <w:r>
        <w:rPr>
          <w:b/>
        </w:rPr>
        <w:t>курса</w:t>
      </w:r>
      <w:r w:rsidRPr="00772120">
        <w:rPr>
          <w:b/>
        </w:rPr>
        <w:t xml:space="preserve"> «Технология»</w:t>
      </w:r>
    </w:p>
    <w:p w:rsidR="00772120" w:rsidRPr="00772120" w:rsidRDefault="00772120" w:rsidP="00772120">
      <w:pPr>
        <w:ind w:firstLine="360"/>
        <w:jc w:val="both"/>
        <w:rPr>
          <w:b/>
        </w:rPr>
      </w:pPr>
      <w:r w:rsidRPr="00772120">
        <w:rPr>
          <w:b/>
        </w:rPr>
        <w:t xml:space="preserve"> 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772120" w:rsidRPr="00772120" w:rsidRDefault="00772120" w:rsidP="00772120">
      <w:pPr>
        <w:ind w:firstLine="360"/>
        <w:jc w:val="both"/>
      </w:pPr>
      <w:r w:rsidRPr="00772120">
        <w:lastRenderedPageBreak/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772120" w:rsidRPr="00772120" w:rsidRDefault="00772120" w:rsidP="00772120">
      <w:pPr>
        <w:ind w:firstLine="360"/>
        <w:jc w:val="both"/>
      </w:pPr>
      <w:r w:rsidRPr="00772120"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772120" w:rsidRPr="00772120" w:rsidRDefault="00772120" w:rsidP="00772120">
      <w:pPr>
        <w:ind w:firstLine="360"/>
        <w:jc w:val="both"/>
      </w:pPr>
      <w:r w:rsidRPr="00772120"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772120" w:rsidRPr="00772120" w:rsidRDefault="00772120" w:rsidP="00772120">
      <w:pPr>
        <w:ind w:firstLine="360"/>
        <w:jc w:val="both"/>
      </w:pPr>
      <w:r w:rsidRPr="00772120"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772120" w:rsidRPr="00772120" w:rsidRDefault="00772120" w:rsidP="00772120">
      <w:pPr>
        <w:ind w:firstLine="708"/>
        <w:jc w:val="both"/>
      </w:pPr>
      <w:r w:rsidRPr="00772120">
        <w:t>Выполнение элементарных расчетов стоимости изготавливаемого изделия.</w:t>
      </w:r>
    </w:p>
    <w:p w:rsidR="00772120" w:rsidRPr="00772120" w:rsidRDefault="00772120" w:rsidP="00772120">
      <w:pPr>
        <w:ind w:firstLine="360"/>
        <w:jc w:val="both"/>
        <w:rPr>
          <w:b/>
        </w:rPr>
      </w:pPr>
      <w:r w:rsidRPr="00772120">
        <w:rPr>
          <w:b/>
        </w:rPr>
        <w:t xml:space="preserve">2. Технология  ручной обработки материалов. Элементы графической грамоты </w:t>
      </w:r>
    </w:p>
    <w:p w:rsidR="00772120" w:rsidRPr="00772120" w:rsidRDefault="00772120" w:rsidP="00772120">
      <w:pPr>
        <w:ind w:firstLine="360"/>
        <w:jc w:val="both"/>
      </w:pPr>
      <w:r w:rsidRPr="00772120"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772120" w:rsidRPr="00772120" w:rsidRDefault="00772120" w:rsidP="00772120">
      <w:pPr>
        <w:ind w:firstLine="360"/>
        <w:jc w:val="both"/>
      </w:pPr>
      <w:r w:rsidRPr="00772120">
        <w:t xml:space="preserve">Подготовка материалов к работе. Экономное расходование материалов. Выбор </w:t>
      </w:r>
      <w:r w:rsidRPr="00772120">
        <w:rPr>
          <w:b/>
          <w:i/>
        </w:rPr>
        <w:t>и замена</w:t>
      </w:r>
      <w:r w:rsidRPr="00772120"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772120" w:rsidRPr="00772120" w:rsidRDefault="00772120" w:rsidP="00772120">
      <w:pPr>
        <w:ind w:firstLine="360"/>
        <w:jc w:val="both"/>
      </w:pPr>
      <w:r w:rsidRPr="00772120"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772120" w:rsidRPr="00772120" w:rsidRDefault="00772120" w:rsidP="00772120">
      <w:pPr>
        <w:ind w:firstLine="360"/>
        <w:jc w:val="both"/>
      </w:pPr>
      <w:r w:rsidRPr="00772120"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</w:t>
      </w:r>
      <w:r w:rsidRPr="00772120">
        <w:lastRenderedPageBreak/>
        <w:t xml:space="preserve">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772120" w:rsidRPr="00772120" w:rsidRDefault="00772120" w:rsidP="00772120">
      <w:pPr>
        <w:ind w:firstLine="360"/>
        <w:jc w:val="both"/>
      </w:pPr>
      <w:r w:rsidRPr="00772120"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772120" w:rsidRPr="00772120" w:rsidRDefault="00772120" w:rsidP="00772120">
      <w:pPr>
        <w:ind w:firstLine="360"/>
        <w:jc w:val="both"/>
        <w:rPr>
          <w:b/>
        </w:rPr>
      </w:pPr>
      <w:r w:rsidRPr="00772120">
        <w:rPr>
          <w:b/>
        </w:rPr>
        <w:t xml:space="preserve">3. Конструирование и моделирование </w:t>
      </w:r>
    </w:p>
    <w:p w:rsidR="00772120" w:rsidRPr="00772120" w:rsidRDefault="00772120" w:rsidP="00772120">
      <w:pPr>
        <w:ind w:firstLine="357"/>
        <w:jc w:val="both"/>
      </w:pPr>
      <w:r w:rsidRPr="00772120"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772120" w:rsidRPr="00772120" w:rsidRDefault="00772120" w:rsidP="00772120">
      <w:pPr>
        <w:ind w:firstLine="357"/>
        <w:jc w:val="both"/>
      </w:pPr>
      <w:r w:rsidRPr="00772120"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772120" w:rsidRPr="00772120" w:rsidRDefault="00772120" w:rsidP="00772120">
      <w:pPr>
        <w:ind w:firstLine="357"/>
        <w:jc w:val="both"/>
        <w:rPr>
          <w:b/>
        </w:rPr>
      </w:pPr>
      <w:r w:rsidRPr="00772120">
        <w:rPr>
          <w:b/>
        </w:rPr>
        <w:t xml:space="preserve">4. Практика работы на компьютере </w:t>
      </w:r>
    </w:p>
    <w:p w:rsidR="00772120" w:rsidRPr="00772120" w:rsidRDefault="00772120" w:rsidP="00772120">
      <w:pPr>
        <w:ind w:firstLine="357"/>
        <w:jc w:val="both"/>
      </w:pPr>
      <w:r w:rsidRPr="00772120"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772120" w:rsidRPr="00772120" w:rsidRDefault="00772120" w:rsidP="00772120">
      <w:pPr>
        <w:ind w:firstLine="360"/>
        <w:jc w:val="both"/>
      </w:pPr>
      <w:r w:rsidRPr="00772120"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D24848" w:rsidRDefault="00D24848" w:rsidP="003D373C">
      <w:pPr>
        <w:jc w:val="both"/>
      </w:pPr>
    </w:p>
    <w:p w:rsidR="00983D08" w:rsidRDefault="00983D08" w:rsidP="00983D08">
      <w:pPr>
        <w:ind w:firstLine="709"/>
        <w:jc w:val="center"/>
        <w:rPr>
          <w:b/>
          <w:bCs/>
        </w:rPr>
      </w:pPr>
      <w:r>
        <w:rPr>
          <w:b/>
          <w:bCs/>
        </w:rPr>
        <w:t xml:space="preserve">Содержание учебного предмета, курса с разбивкой по годам обучения  </w:t>
      </w:r>
    </w:p>
    <w:p w:rsidR="00983D08" w:rsidRDefault="00983D08" w:rsidP="00983D08">
      <w:pPr>
        <w:pStyle w:val="a7"/>
        <w:ind w:left="0" w:firstLine="709"/>
        <w:jc w:val="center"/>
        <w:rPr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5"/>
        <w:gridCol w:w="5772"/>
        <w:gridCol w:w="1560"/>
        <w:gridCol w:w="1417"/>
        <w:gridCol w:w="1418"/>
        <w:gridCol w:w="1417"/>
        <w:gridCol w:w="1418"/>
        <w:gridCol w:w="1134"/>
      </w:tblGrid>
      <w:tr w:rsidR="00A31DEE" w:rsidTr="000B4D44">
        <w:trPr>
          <w:trHeight w:val="106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57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Разделы, темы</w:t>
            </w:r>
          </w:p>
        </w:tc>
        <w:tc>
          <w:tcPr>
            <w:tcW w:w="83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</w:tr>
      <w:tr w:rsidR="000B4D44" w:rsidTr="000B4D44">
        <w:trPr>
          <w:trHeight w:val="25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/>
        </w:tc>
        <w:tc>
          <w:tcPr>
            <w:tcW w:w="577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/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Авторская программа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napToGrid w:val="0"/>
              <w:jc w:val="center"/>
            </w:pPr>
            <w:r>
              <w:t>Рабочая программа</w:t>
            </w: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bCs/>
                <w:color w:val="000000"/>
                <w:spacing w:val="-2"/>
              </w:rPr>
              <w:t xml:space="preserve">Рабочая </w:t>
            </w:r>
            <w:r>
              <w:rPr>
                <w:color w:val="000000"/>
              </w:rPr>
              <w:t xml:space="preserve"> программа по классам</w:t>
            </w:r>
          </w:p>
        </w:tc>
      </w:tr>
      <w:tr w:rsidR="000B4D44" w:rsidTr="000B4D44">
        <w:trPr>
          <w:trHeight w:val="27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/>
        </w:tc>
        <w:tc>
          <w:tcPr>
            <w:tcW w:w="577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/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i/>
              </w:rPr>
            </w:pPr>
            <w:r>
              <w:rPr>
                <w:i/>
              </w:rPr>
              <w:t>1 кл.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i/>
              </w:rPr>
            </w:pPr>
            <w:r>
              <w:rPr>
                <w:i/>
              </w:rPr>
              <w:t>2 кл.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i/>
              </w:rPr>
            </w:pPr>
            <w:r>
              <w:rPr>
                <w:i/>
              </w:rPr>
              <w:t>3 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  <w:rPr>
                <w:i/>
              </w:rPr>
            </w:pPr>
            <w:r>
              <w:rPr>
                <w:i/>
              </w:rPr>
              <w:t>4 кл.</w:t>
            </w:r>
          </w:p>
        </w:tc>
      </w:tr>
      <w:tr w:rsidR="000B4D44" w:rsidTr="000B4D44">
        <w:trPr>
          <w:trHeight w:val="557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1</w:t>
            </w:r>
          </w:p>
        </w:tc>
        <w:tc>
          <w:tcPr>
            <w:tcW w:w="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Общекультурные и общетрудовые компетенции. Основы культуры труда, самообслуживания.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9</w:t>
            </w:r>
          </w:p>
        </w:tc>
      </w:tr>
      <w:tr w:rsidR="000B4D44" w:rsidTr="000B4D44">
        <w:trPr>
          <w:trHeight w:val="272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1DEE" w:rsidRDefault="00A31DEE" w:rsidP="00193677">
            <w:pPr>
              <w:shd w:val="clear" w:color="auto" w:fill="FFFFFF"/>
              <w:snapToGrid w:val="0"/>
            </w:pPr>
            <w:r>
              <w:t>Технология ручной обработки материалов. Элементы графической грамоты.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napToGrid w:val="0"/>
              <w:jc w:val="center"/>
            </w:pPr>
            <w: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14</w:t>
            </w:r>
          </w:p>
        </w:tc>
      </w:tr>
      <w:tr w:rsidR="000B4D44" w:rsidTr="000B4D44">
        <w:trPr>
          <w:trHeight w:val="272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3</w:t>
            </w:r>
          </w:p>
        </w:tc>
        <w:tc>
          <w:tcPr>
            <w:tcW w:w="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</w:pPr>
            <w:r>
              <w:t>Конструирование и моделирование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napToGrid w:val="0"/>
              <w:jc w:val="center"/>
            </w:pPr>
            <w: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7</w:t>
            </w:r>
          </w:p>
        </w:tc>
      </w:tr>
      <w:tr w:rsidR="000B4D44" w:rsidTr="003402D8">
        <w:trPr>
          <w:trHeight w:val="407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4</w:t>
            </w:r>
          </w:p>
        </w:tc>
        <w:tc>
          <w:tcPr>
            <w:tcW w:w="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</w:pPr>
            <w:r>
              <w:t>Практика работы на компьютере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926E4D" w:rsidRDefault="00A31DEE" w:rsidP="003402D8">
            <w:pPr>
              <w:snapToGrid w:val="0"/>
              <w:jc w:val="center"/>
            </w:pPr>
            <w:r>
              <w:t>1</w:t>
            </w:r>
            <w:r w:rsidR="003402D8"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926E4D" w:rsidRDefault="00A31DEE" w:rsidP="00193677">
            <w:pPr>
              <w:shd w:val="clear" w:color="auto" w:fill="FFFFFF"/>
              <w:snapToGrid w:val="0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3402D8" w:rsidP="00193677">
            <w:pPr>
              <w:shd w:val="clear" w:color="auto" w:fill="FFFFFF"/>
              <w:snapToGri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1DEE" w:rsidRPr="00290608" w:rsidRDefault="00A31DEE" w:rsidP="00193677">
            <w:pPr>
              <w:shd w:val="clear" w:color="auto" w:fill="FFFFFF"/>
              <w:snapToGrid w:val="0"/>
              <w:jc w:val="center"/>
            </w:pPr>
            <w:r>
              <w:t>4</w:t>
            </w:r>
          </w:p>
        </w:tc>
      </w:tr>
      <w:tr w:rsidR="000B4D44" w:rsidTr="003402D8">
        <w:trPr>
          <w:trHeight w:val="27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B4D44" w:rsidRDefault="000B4D44" w:rsidP="00193677">
            <w:pPr>
              <w:shd w:val="clear" w:color="auto" w:fill="FFFFFF"/>
              <w:snapToGrid w:val="0"/>
              <w:jc w:val="center"/>
            </w:pPr>
            <w:r>
              <w:t>5</w:t>
            </w:r>
          </w:p>
        </w:tc>
        <w:tc>
          <w:tcPr>
            <w:tcW w:w="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B4D44" w:rsidRDefault="000B4D44" w:rsidP="00193677">
            <w:pPr>
              <w:shd w:val="clear" w:color="auto" w:fill="FFFFFF"/>
              <w:snapToGrid w:val="0"/>
            </w:pPr>
            <w:r>
              <w:t>Резерв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B4D44" w:rsidRDefault="000B4D44" w:rsidP="0019367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B4D44" w:rsidRDefault="003402D8" w:rsidP="00193677">
            <w:pPr>
              <w:snapToGri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B4D44" w:rsidRDefault="000B4D44" w:rsidP="00193677">
            <w:pPr>
              <w:shd w:val="clear" w:color="auto" w:fill="FFFFFF"/>
              <w:snapToGrid w:val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B4D44" w:rsidRDefault="000B4D44" w:rsidP="0019367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B4D44" w:rsidRDefault="000B4D44" w:rsidP="0019367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4D44" w:rsidRDefault="000B4D44" w:rsidP="00193677">
            <w:pPr>
              <w:shd w:val="clear" w:color="auto" w:fill="FFFFFF"/>
              <w:snapToGrid w:val="0"/>
              <w:jc w:val="center"/>
            </w:pPr>
          </w:p>
        </w:tc>
      </w:tr>
      <w:tr w:rsidR="000B4D44" w:rsidTr="003402D8">
        <w:trPr>
          <w:trHeight w:val="276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Итого</w:t>
            </w:r>
            <w:r w:rsidR="003402D8">
              <w:t>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135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0B4D44">
            <w:pPr>
              <w:snapToGrid w:val="0"/>
              <w:jc w:val="center"/>
            </w:pPr>
            <w:r>
              <w:t>13</w:t>
            </w:r>
            <w:r w:rsidR="000B4D44"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193677">
            <w:pPr>
              <w:shd w:val="clear" w:color="auto" w:fill="FFFFFF"/>
              <w:snapToGrid w:val="0"/>
              <w:jc w:val="center"/>
            </w:pPr>
            <w: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0B4D44">
            <w:pPr>
              <w:shd w:val="clear" w:color="auto" w:fill="FFFFFF"/>
              <w:snapToGrid w:val="0"/>
              <w:jc w:val="center"/>
            </w:pPr>
            <w:r>
              <w:t>3</w:t>
            </w:r>
            <w:r w:rsidR="000E5C23"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31DEE" w:rsidRDefault="00A31DEE" w:rsidP="000B4D44">
            <w:pPr>
              <w:shd w:val="clear" w:color="auto" w:fill="FFFFFF"/>
              <w:snapToGrid w:val="0"/>
              <w:jc w:val="center"/>
            </w:pPr>
            <w:r>
              <w:t>3</w:t>
            </w:r>
            <w:r w:rsidR="000E5C23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1DEE" w:rsidRDefault="000B4D44" w:rsidP="00193677">
            <w:pPr>
              <w:shd w:val="clear" w:color="auto" w:fill="FFFFFF"/>
              <w:snapToGrid w:val="0"/>
              <w:jc w:val="center"/>
            </w:pPr>
            <w:r>
              <w:t>3</w:t>
            </w:r>
            <w:r w:rsidR="000E5C23">
              <w:t>4</w:t>
            </w:r>
          </w:p>
        </w:tc>
      </w:tr>
    </w:tbl>
    <w:p w:rsidR="00983D08" w:rsidRDefault="00983D08" w:rsidP="00983D08">
      <w:pPr>
        <w:pStyle w:val="a7"/>
        <w:ind w:left="0" w:firstLine="709"/>
        <w:jc w:val="center"/>
        <w:rPr>
          <w:b/>
          <w:sz w:val="24"/>
          <w:szCs w:val="24"/>
        </w:rPr>
      </w:pPr>
    </w:p>
    <w:p w:rsidR="00983D08" w:rsidRDefault="00983D08" w:rsidP="00983D08">
      <w:pPr>
        <w:pStyle w:val="a7"/>
        <w:ind w:left="0" w:firstLine="709"/>
        <w:jc w:val="center"/>
        <w:rPr>
          <w:b/>
          <w:sz w:val="24"/>
          <w:szCs w:val="24"/>
        </w:rPr>
      </w:pPr>
    </w:p>
    <w:p w:rsidR="00D24848" w:rsidRPr="00772120" w:rsidRDefault="00D24848" w:rsidP="00D24848">
      <w:pPr>
        <w:ind w:firstLine="709"/>
        <w:jc w:val="center"/>
        <w:rPr>
          <w:b/>
        </w:rPr>
      </w:pPr>
      <w:r w:rsidRPr="00772120">
        <w:rPr>
          <w:b/>
        </w:rPr>
        <w:t>Перечень лабораторных и практических работ; КР,РР и т. п.</w:t>
      </w:r>
    </w:p>
    <w:p w:rsidR="00D24848" w:rsidRPr="00772120" w:rsidRDefault="00D24848" w:rsidP="003D373C">
      <w:pPr>
        <w:jc w:val="both"/>
      </w:pPr>
    </w:p>
    <w:p w:rsidR="003D373C" w:rsidRPr="00772120" w:rsidRDefault="003D373C" w:rsidP="003D373C">
      <w:pPr>
        <w:pStyle w:val="a4"/>
        <w:ind w:left="0"/>
        <w:jc w:val="both"/>
      </w:pPr>
      <w:r w:rsidRPr="00772120">
        <w:t xml:space="preserve">Особое внимание в программе отводится содержанию практических  работ, которое предусматривает: </w:t>
      </w:r>
    </w:p>
    <w:p w:rsidR="003D373C" w:rsidRPr="00772120" w:rsidRDefault="003D373C" w:rsidP="003D373C">
      <w:pPr>
        <w:numPr>
          <w:ilvl w:val="0"/>
          <w:numId w:val="3"/>
        </w:numPr>
        <w:suppressAutoHyphens/>
      </w:pPr>
      <w:r w:rsidRPr="00772120"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3D373C" w:rsidRPr="00772120" w:rsidRDefault="003D373C" w:rsidP="003D373C">
      <w:pPr>
        <w:numPr>
          <w:ilvl w:val="0"/>
          <w:numId w:val="4"/>
        </w:numPr>
        <w:suppressAutoHyphens/>
        <w:rPr>
          <w:iCs/>
        </w:rPr>
      </w:pPr>
      <w:r w:rsidRPr="00772120">
        <w:t xml:space="preserve">овладение инвариантными составляющими технологических операций (способами работы)  </w:t>
      </w:r>
      <w:r w:rsidRPr="00772120">
        <w:rPr>
          <w:iCs/>
        </w:rPr>
        <w:t>разметки,раскроя, сборки, отделки;</w:t>
      </w:r>
    </w:p>
    <w:p w:rsidR="003D373C" w:rsidRPr="00772120" w:rsidRDefault="003D373C" w:rsidP="003D373C">
      <w:pPr>
        <w:numPr>
          <w:ilvl w:val="0"/>
          <w:numId w:val="4"/>
        </w:numPr>
        <w:suppressAutoHyphens/>
      </w:pPr>
      <w:r w:rsidRPr="00772120">
        <w:t xml:space="preserve"> первичное ознакомление с законами природы, на которые опирается человек при работе;  </w:t>
      </w:r>
    </w:p>
    <w:p w:rsidR="003D373C" w:rsidRPr="00772120" w:rsidRDefault="003D373C" w:rsidP="003D373C">
      <w:pPr>
        <w:numPr>
          <w:ilvl w:val="0"/>
          <w:numId w:val="3"/>
        </w:numPr>
        <w:suppressAutoHyphens/>
      </w:pPr>
      <w:r w:rsidRPr="00772120"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3D373C" w:rsidRPr="00772120" w:rsidRDefault="003D373C" w:rsidP="003D373C">
      <w:pPr>
        <w:numPr>
          <w:ilvl w:val="0"/>
          <w:numId w:val="3"/>
        </w:numPr>
        <w:suppressAutoHyphens/>
      </w:pPr>
      <w:r w:rsidRPr="00772120">
        <w:t>изготовление  преимущественно объемных изделий (в целях развития пространственного  восприятия);</w:t>
      </w:r>
    </w:p>
    <w:p w:rsidR="003D373C" w:rsidRPr="00772120" w:rsidRDefault="003D373C" w:rsidP="003D373C">
      <w:pPr>
        <w:numPr>
          <w:ilvl w:val="0"/>
          <w:numId w:val="3"/>
        </w:numPr>
        <w:suppressAutoHyphens/>
      </w:pPr>
      <w:r w:rsidRPr="00772120"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3D373C" w:rsidRPr="00772120" w:rsidRDefault="003D373C" w:rsidP="003D373C">
      <w:pPr>
        <w:numPr>
          <w:ilvl w:val="0"/>
          <w:numId w:val="3"/>
        </w:numPr>
        <w:suppressAutoHyphens/>
        <w:rPr>
          <w:spacing w:val="6"/>
        </w:rPr>
      </w:pPr>
      <w:r w:rsidRPr="00772120">
        <w:rPr>
          <w:spacing w:val="4"/>
        </w:rPr>
        <w:t>проектнаядеятельность</w:t>
      </w:r>
      <w:r w:rsidRPr="00772120">
        <w:rPr>
          <w:b/>
          <w:spacing w:val="4"/>
        </w:rPr>
        <w:t xml:space="preserve"> (</w:t>
      </w:r>
      <w:r w:rsidRPr="00772120">
        <w:rPr>
          <w:spacing w:val="1"/>
        </w:rPr>
        <w:t>определение цели и задач, распределение участников для решения поставленных задач</w:t>
      </w:r>
      <w:r w:rsidRPr="00772120">
        <w:rPr>
          <w:spacing w:val="6"/>
        </w:rPr>
        <w:t>, составление плана, выбор средств и способов деятельности, оценка результатов, коррекция деятельности);</w:t>
      </w:r>
    </w:p>
    <w:p w:rsidR="003D373C" w:rsidRPr="00772120" w:rsidRDefault="003D373C" w:rsidP="003D373C">
      <w:pPr>
        <w:numPr>
          <w:ilvl w:val="0"/>
          <w:numId w:val="3"/>
        </w:numPr>
        <w:suppressAutoHyphens/>
      </w:pPr>
      <w:r w:rsidRPr="00772120">
        <w:t xml:space="preserve">использование в работе  преимущественно конструкторской, а не  изобразительной деятельности; </w:t>
      </w:r>
    </w:p>
    <w:p w:rsidR="003D373C" w:rsidRPr="00772120" w:rsidRDefault="003D373C" w:rsidP="003D373C">
      <w:pPr>
        <w:numPr>
          <w:ilvl w:val="0"/>
          <w:numId w:val="3"/>
        </w:numPr>
        <w:suppressAutoHyphens/>
      </w:pPr>
      <w:r w:rsidRPr="00772120">
        <w:t>знакомство с природой и использованием ее богатств человеком;</w:t>
      </w:r>
    </w:p>
    <w:p w:rsidR="003D373C" w:rsidRDefault="003D373C" w:rsidP="003D373C">
      <w:pPr>
        <w:numPr>
          <w:ilvl w:val="0"/>
          <w:numId w:val="3"/>
        </w:numPr>
        <w:suppressAutoHyphens/>
      </w:pPr>
      <w:r w:rsidRPr="00772120"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520FE0" w:rsidRDefault="00520FE0" w:rsidP="00520FE0">
      <w:pPr>
        <w:suppressAutoHyphens/>
        <w:ind w:left="856"/>
        <w:jc w:val="center"/>
        <w:rPr>
          <w:b/>
        </w:rPr>
      </w:pPr>
      <w:r>
        <w:rPr>
          <w:b/>
        </w:rPr>
        <w:t>1</w:t>
      </w:r>
      <w:r w:rsidRPr="00520FE0">
        <w:rPr>
          <w:b/>
        </w:rPr>
        <w:t xml:space="preserve"> класс</w:t>
      </w:r>
    </w:p>
    <w:p w:rsidR="00520FE0" w:rsidRPr="00520FE0" w:rsidRDefault="00520FE0" w:rsidP="00520FE0">
      <w:pPr>
        <w:suppressAutoHyphens/>
        <w:ind w:left="856"/>
        <w:rPr>
          <w:sz w:val="22"/>
          <w:szCs w:val="22"/>
        </w:rPr>
      </w:pPr>
      <w:r w:rsidRPr="00C34E8F">
        <w:rPr>
          <w:b/>
          <w:sz w:val="22"/>
          <w:szCs w:val="22"/>
        </w:rPr>
        <w:t>Проект</w:t>
      </w:r>
      <w:r>
        <w:rPr>
          <w:b/>
          <w:sz w:val="22"/>
          <w:szCs w:val="22"/>
        </w:rPr>
        <w:t xml:space="preserve">: </w:t>
      </w:r>
      <w:r w:rsidRPr="00520FE0">
        <w:rPr>
          <w:sz w:val="22"/>
          <w:szCs w:val="22"/>
        </w:rPr>
        <w:t>«Осенний урожай». Изделие «Овощи из пластилина»</w:t>
      </w:r>
    </w:p>
    <w:p w:rsidR="00520FE0" w:rsidRDefault="00520FE0" w:rsidP="00520FE0">
      <w:pPr>
        <w:suppressAutoHyphens/>
        <w:ind w:left="856"/>
        <w:rPr>
          <w:b/>
          <w:sz w:val="22"/>
          <w:szCs w:val="22"/>
        </w:rPr>
      </w:pPr>
      <w:r w:rsidRPr="00C34E8F">
        <w:rPr>
          <w:b/>
          <w:sz w:val="22"/>
          <w:szCs w:val="22"/>
        </w:rPr>
        <w:t>Проект</w:t>
      </w:r>
      <w:r>
        <w:rPr>
          <w:b/>
          <w:sz w:val="22"/>
          <w:szCs w:val="22"/>
        </w:rPr>
        <w:t xml:space="preserve">: </w:t>
      </w:r>
      <w:r w:rsidRPr="00520FE0">
        <w:rPr>
          <w:sz w:val="22"/>
          <w:szCs w:val="22"/>
        </w:rPr>
        <w:t>«Дикие животные»</w:t>
      </w:r>
    </w:p>
    <w:p w:rsidR="00E508C9" w:rsidRDefault="00520FE0" w:rsidP="00520FE0">
      <w:pPr>
        <w:suppressAutoHyphens/>
        <w:ind w:left="856"/>
        <w:rPr>
          <w:sz w:val="22"/>
          <w:szCs w:val="22"/>
        </w:rPr>
      </w:pPr>
      <w:r w:rsidRPr="00C34E8F">
        <w:rPr>
          <w:b/>
          <w:sz w:val="22"/>
          <w:szCs w:val="22"/>
        </w:rPr>
        <w:t>Проект</w:t>
      </w:r>
      <w:r>
        <w:rPr>
          <w:b/>
          <w:sz w:val="22"/>
          <w:szCs w:val="22"/>
        </w:rPr>
        <w:t xml:space="preserve">: </w:t>
      </w:r>
      <w:r w:rsidRPr="00E508C9">
        <w:rPr>
          <w:sz w:val="22"/>
          <w:szCs w:val="22"/>
        </w:rPr>
        <w:t>«</w:t>
      </w:r>
      <w:r w:rsidR="00E508C9" w:rsidRPr="00E508C9">
        <w:rPr>
          <w:sz w:val="22"/>
          <w:szCs w:val="22"/>
        </w:rPr>
        <w:t>Чайный сервиз</w:t>
      </w:r>
      <w:r w:rsidRPr="00E508C9">
        <w:rPr>
          <w:sz w:val="22"/>
          <w:szCs w:val="22"/>
        </w:rPr>
        <w:t>»</w:t>
      </w:r>
      <w:r w:rsidR="00E508C9" w:rsidRPr="00E508C9">
        <w:rPr>
          <w:sz w:val="22"/>
          <w:szCs w:val="22"/>
        </w:rPr>
        <w:t>. Изделие «Чашка», «Чайник», «Сахарница».</w:t>
      </w:r>
    </w:p>
    <w:p w:rsidR="00520FE0" w:rsidRDefault="00E508C9" w:rsidP="00520FE0">
      <w:pPr>
        <w:suppressAutoHyphens/>
        <w:ind w:left="856"/>
      </w:pPr>
      <w:r>
        <w:rPr>
          <w:b/>
          <w:sz w:val="22"/>
          <w:szCs w:val="22"/>
        </w:rPr>
        <w:t>Проект:</w:t>
      </w:r>
      <w:r>
        <w:t xml:space="preserve"> «Речной флот». Изделие  «Кораблик из бумаги».</w:t>
      </w:r>
    </w:p>
    <w:p w:rsidR="00C34E8F" w:rsidRDefault="00C34E8F" w:rsidP="00C34E8F">
      <w:pPr>
        <w:suppressAutoHyphens/>
        <w:ind w:left="856"/>
        <w:jc w:val="center"/>
        <w:rPr>
          <w:b/>
        </w:rPr>
      </w:pPr>
      <w:r w:rsidRPr="00C34E8F">
        <w:rPr>
          <w:b/>
        </w:rPr>
        <w:t>2 класс</w:t>
      </w:r>
    </w:p>
    <w:p w:rsidR="00520FE0" w:rsidRDefault="00520FE0" w:rsidP="00AE2080">
      <w:pPr>
        <w:suppressAutoHyphens/>
        <w:ind w:left="856"/>
        <w:rPr>
          <w:b/>
          <w:sz w:val="22"/>
          <w:szCs w:val="22"/>
        </w:rPr>
      </w:pPr>
      <w:r w:rsidRPr="00C34E8F">
        <w:rPr>
          <w:b/>
          <w:sz w:val="22"/>
          <w:szCs w:val="22"/>
        </w:rPr>
        <w:lastRenderedPageBreak/>
        <w:t>Проект</w:t>
      </w:r>
      <w:r>
        <w:rPr>
          <w:b/>
          <w:sz w:val="22"/>
          <w:szCs w:val="22"/>
        </w:rPr>
        <w:t>:</w:t>
      </w:r>
      <w:r w:rsidRPr="00520FE0">
        <w:rPr>
          <w:sz w:val="22"/>
          <w:szCs w:val="22"/>
        </w:rPr>
        <w:t>«Праздничный стол».</w:t>
      </w:r>
    </w:p>
    <w:p w:rsidR="00520FE0" w:rsidRDefault="00520FE0" w:rsidP="00AE2080">
      <w:pPr>
        <w:suppressAutoHyphens/>
        <w:ind w:left="856"/>
        <w:rPr>
          <w:b/>
        </w:rPr>
      </w:pPr>
      <w:r>
        <w:rPr>
          <w:b/>
          <w:sz w:val="22"/>
          <w:szCs w:val="22"/>
        </w:rPr>
        <w:t xml:space="preserve"> Проект: </w:t>
      </w:r>
      <w:r w:rsidRPr="00520FE0">
        <w:rPr>
          <w:sz w:val="22"/>
          <w:szCs w:val="22"/>
        </w:rPr>
        <w:t>«Деревенский двор»</w:t>
      </w:r>
    </w:p>
    <w:p w:rsidR="00520FE0" w:rsidRPr="00C34E8F" w:rsidRDefault="00520FE0" w:rsidP="00AE2080">
      <w:pPr>
        <w:pStyle w:val="ParagraphStyle"/>
        <w:ind w:left="856"/>
        <w:rPr>
          <w:rFonts w:ascii="Times New Roman" w:hAnsi="Times New Roman" w:cs="Times New Roman"/>
          <w:b/>
          <w:sz w:val="22"/>
          <w:szCs w:val="22"/>
        </w:rPr>
      </w:pPr>
      <w:r w:rsidRPr="00C34E8F">
        <w:rPr>
          <w:rFonts w:ascii="Times New Roman" w:hAnsi="Times New Roman" w:cs="Times New Roman"/>
          <w:b/>
          <w:sz w:val="22"/>
          <w:szCs w:val="22"/>
        </w:rPr>
        <w:t>Проект</w:t>
      </w:r>
      <w:r>
        <w:rPr>
          <w:rFonts w:ascii="Times New Roman" w:hAnsi="Times New Roman" w:cs="Times New Roman"/>
          <w:b/>
          <w:sz w:val="22"/>
          <w:szCs w:val="22"/>
        </w:rPr>
        <w:t>:</w:t>
      </w:r>
      <w:r w:rsidRPr="00520FE0">
        <w:rPr>
          <w:rFonts w:ascii="Times New Roman" w:hAnsi="Times New Roman" w:cs="Times New Roman"/>
          <w:sz w:val="22"/>
          <w:szCs w:val="22"/>
        </w:rPr>
        <w:t>«Убранство избы».</w:t>
      </w:r>
    </w:p>
    <w:p w:rsidR="00C34E8F" w:rsidRDefault="00520FE0" w:rsidP="00AE2080">
      <w:pPr>
        <w:suppressAutoHyphens/>
        <w:ind w:left="856"/>
        <w:rPr>
          <w:b/>
          <w:sz w:val="22"/>
          <w:szCs w:val="22"/>
        </w:rPr>
      </w:pPr>
      <w:r w:rsidRPr="00C34E8F">
        <w:rPr>
          <w:b/>
          <w:sz w:val="22"/>
          <w:szCs w:val="22"/>
        </w:rPr>
        <w:t>Проект</w:t>
      </w:r>
      <w:r>
        <w:rPr>
          <w:b/>
          <w:sz w:val="22"/>
          <w:szCs w:val="22"/>
        </w:rPr>
        <w:t xml:space="preserve">: </w:t>
      </w:r>
      <w:r w:rsidRPr="00520FE0">
        <w:rPr>
          <w:sz w:val="22"/>
          <w:szCs w:val="22"/>
        </w:rPr>
        <w:t>«Аквариум»</w:t>
      </w:r>
    </w:p>
    <w:p w:rsidR="00C6008F" w:rsidRDefault="00520FE0" w:rsidP="00520FE0">
      <w:pPr>
        <w:suppressAutoHyphens/>
        <w:ind w:left="85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 класс</w:t>
      </w:r>
    </w:p>
    <w:p w:rsidR="00C6008F" w:rsidRDefault="00C6008F" w:rsidP="00520FE0">
      <w:pPr>
        <w:suppressAutoHyphens/>
        <w:ind w:left="856"/>
        <w:jc w:val="center"/>
        <w:rPr>
          <w:b/>
          <w:sz w:val="22"/>
          <w:szCs w:val="22"/>
        </w:rPr>
      </w:pPr>
    </w:p>
    <w:p w:rsidR="00C6008F" w:rsidRPr="001F7A82" w:rsidRDefault="00C6008F" w:rsidP="00AE2080">
      <w:pPr>
        <w:ind w:left="993" w:hanging="142"/>
        <w:jc w:val="both"/>
        <w:rPr>
          <w:b/>
          <w:iCs/>
        </w:rPr>
      </w:pPr>
      <w:r w:rsidRPr="001F7A82">
        <w:rPr>
          <w:b/>
          <w:iCs/>
        </w:rPr>
        <w:t>Практическая работа:</w:t>
      </w:r>
    </w:p>
    <w:p w:rsidR="00C6008F" w:rsidRPr="00AE2080" w:rsidRDefault="00C6008F" w:rsidP="00AE2080">
      <w:pPr>
        <w:numPr>
          <w:ilvl w:val="0"/>
          <w:numId w:val="12"/>
        </w:numPr>
        <w:ind w:left="993" w:hanging="142"/>
        <w:jc w:val="both"/>
        <w:rPr>
          <w:iCs/>
        </w:rPr>
      </w:pPr>
      <w:r w:rsidRPr="00AE2080">
        <w:rPr>
          <w:iCs/>
        </w:rPr>
        <w:t>Коллекция тканей.</w:t>
      </w:r>
    </w:p>
    <w:p w:rsidR="00C6008F" w:rsidRPr="00AE2080" w:rsidRDefault="00C6008F" w:rsidP="00AE2080">
      <w:pPr>
        <w:numPr>
          <w:ilvl w:val="0"/>
          <w:numId w:val="12"/>
        </w:numPr>
        <w:ind w:left="993" w:hanging="142"/>
        <w:jc w:val="both"/>
        <w:rPr>
          <w:iCs/>
        </w:rPr>
      </w:pPr>
      <w:r w:rsidRPr="00AE2080">
        <w:rPr>
          <w:iCs/>
        </w:rPr>
        <w:t>Ателье мод.</w:t>
      </w:r>
    </w:p>
    <w:p w:rsidR="00C6008F" w:rsidRPr="00AE2080" w:rsidRDefault="00C6008F" w:rsidP="00AE2080">
      <w:pPr>
        <w:numPr>
          <w:ilvl w:val="0"/>
          <w:numId w:val="12"/>
        </w:numPr>
        <w:ind w:left="993" w:hanging="142"/>
        <w:jc w:val="both"/>
        <w:rPr>
          <w:iCs/>
        </w:rPr>
      </w:pPr>
      <w:r w:rsidRPr="00AE2080">
        <w:rPr>
          <w:iCs/>
        </w:rPr>
        <w:t>Кухонные принадлежности.</w:t>
      </w:r>
    </w:p>
    <w:p w:rsidR="00C6008F" w:rsidRPr="00AE2080" w:rsidRDefault="00C6008F" w:rsidP="00AE2080">
      <w:pPr>
        <w:numPr>
          <w:ilvl w:val="0"/>
          <w:numId w:val="12"/>
        </w:numPr>
        <w:ind w:left="993" w:hanging="142"/>
        <w:jc w:val="both"/>
        <w:rPr>
          <w:iCs/>
        </w:rPr>
      </w:pPr>
      <w:r w:rsidRPr="00AE2080">
        <w:rPr>
          <w:iCs/>
        </w:rPr>
        <w:t>Стоимость завтрака</w:t>
      </w:r>
    </w:p>
    <w:p w:rsidR="00C6008F" w:rsidRPr="00AE2080" w:rsidRDefault="00C6008F" w:rsidP="00AE2080">
      <w:pPr>
        <w:numPr>
          <w:ilvl w:val="0"/>
          <w:numId w:val="12"/>
        </w:numPr>
        <w:ind w:left="993" w:hanging="142"/>
        <w:jc w:val="both"/>
        <w:rPr>
          <w:iCs/>
        </w:rPr>
      </w:pPr>
      <w:r w:rsidRPr="00AE2080">
        <w:rPr>
          <w:iCs/>
        </w:rPr>
        <w:t>Способы складывания салфеток</w:t>
      </w:r>
    </w:p>
    <w:p w:rsidR="00C6008F" w:rsidRPr="00AE2080" w:rsidRDefault="00C6008F" w:rsidP="00AE2080">
      <w:pPr>
        <w:numPr>
          <w:ilvl w:val="0"/>
          <w:numId w:val="12"/>
        </w:numPr>
        <w:ind w:left="993" w:hanging="142"/>
        <w:jc w:val="both"/>
        <w:rPr>
          <w:iCs/>
        </w:rPr>
      </w:pPr>
      <w:r w:rsidRPr="00AE2080">
        <w:rPr>
          <w:iCs/>
        </w:rPr>
        <w:t xml:space="preserve">Человек и Земля </w:t>
      </w:r>
    </w:p>
    <w:p w:rsidR="00AE2080" w:rsidRDefault="00C6008F" w:rsidP="00AE2080">
      <w:pPr>
        <w:pStyle w:val="a7"/>
        <w:numPr>
          <w:ilvl w:val="0"/>
          <w:numId w:val="14"/>
        </w:numPr>
        <w:spacing w:after="0" w:line="240" w:lineRule="auto"/>
        <w:ind w:left="993" w:hanging="142"/>
        <w:jc w:val="both"/>
        <w:rPr>
          <w:iCs/>
          <w:sz w:val="24"/>
          <w:szCs w:val="24"/>
        </w:rPr>
      </w:pPr>
      <w:r w:rsidRPr="00AE2080">
        <w:rPr>
          <w:iCs/>
          <w:sz w:val="24"/>
          <w:szCs w:val="24"/>
        </w:rPr>
        <w:t>Человек и вода</w:t>
      </w:r>
    </w:p>
    <w:p w:rsidR="00C6008F" w:rsidRPr="00AE2080" w:rsidRDefault="00AE2080" w:rsidP="00AE2080">
      <w:pPr>
        <w:pStyle w:val="a7"/>
        <w:numPr>
          <w:ilvl w:val="0"/>
          <w:numId w:val="14"/>
        </w:numPr>
        <w:spacing w:after="0" w:line="240" w:lineRule="auto"/>
        <w:ind w:left="993" w:hanging="142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.     </w:t>
      </w:r>
      <w:r w:rsidR="00C6008F" w:rsidRPr="00AE2080">
        <w:rPr>
          <w:iCs/>
          <w:sz w:val="24"/>
          <w:szCs w:val="24"/>
        </w:rPr>
        <w:t>Условные обозначения техники оригами</w:t>
      </w:r>
    </w:p>
    <w:p w:rsidR="00C6008F" w:rsidRDefault="00AE2080" w:rsidP="00AE2080">
      <w:pPr>
        <w:ind w:left="993" w:hanging="142"/>
        <w:contextualSpacing/>
        <w:jc w:val="both"/>
        <w:rPr>
          <w:b/>
          <w:sz w:val="22"/>
          <w:szCs w:val="22"/>
        </w:rPr>
      </w:pPr>
      <w:r>
        <w:rPr>
          <w:iCs/>
        </w:rPr>
        <w:t xml:space="preserve">9.     </w:t>
      </w:r>
      <w:r w:rsidR="00C6008F" w:rsidRPr="00AE2080">
        <w:rPr>
          <w:iCs/>
        </w:rPr>
        <w:t xml:space="preserve">Человек и воздух. </w:t>
      </w:r>
    </w:p>
    <w:p w:rsidR="00520FE0" w:rsidRPr="001F7A82" w:rsidRDefault="00520FE0" w:rsidP="00520FE0">
      <w:pPr>
        <w:suppressAutoHyphens/>
        <w:ind w:left="856"/>
      </w:pPr>
      <w:r w:rsidRPr="001F7A82">
        <w:rPr>
          <w:b/>
        </w:rPr>
        <w:t>Проект:</w:t>
      </w:r>
      <w:r w:rsidRPr="001F7A82">
        <w:t xml:space="preserve"> «Детская площадка»</w:t>
      </w:r>
    </w:p>
    <w:p w:rsidR="00520FE0" w:rsidRPr="001F7A82" w:rsidRDefault="00520FE0" w:rsidP="00520FE0">
      <w:pPr>
        <w:suppressAutoHyphens/>
        <w:ind w:left="856"/>
      </w:pPr>
      <w:r w:rsidRPr="001F7A82">
        <w:rPr>
          <w:b/>
        </w:rPr>
        <w:t>Проект</w:t>
      </w:r>
      <w:r w:rsidRPr="001F7A82">
        <w:t>: «Водный транспорт»</w:t>
      </w:r>
    </w:p>
    <w:p w:rsidR="00520FE0" w:rsidRPr="001F7A82" w:rsidRDefault="00520FE0" w:rsidP="00520FE0">
      <w:pPr>
        <w:suppressAutoHyphens/>
        <w:ind w:left="856"/>
      </w:pPr>
      <w:r w:rsidRPr="001F7A82">
        <w:rPr>
          <w:b/>
        </w:rPr>
        <w:t>Проект:</w:t>
      </w:r>
      <w:r w:rsidRPr="001F7A82">
        <w:t xml:space="preserve"> «Океанариум»</w:t>
      </w:r>
    </w:p>
    <w:p w:rsidR="00520FE0" w:rsidRPr="001F7A82" w:rsidRDefault="00520FE0" w:rsidP="00520FE0">
      <w:pPr>
        <w:suppressAutoHyphens/>
        <w:ind w:left="856"/>
      </w:pPr>
      <w:r w:rsidRPr="001F7A82">
        <w:rPr>
          <w:b/>
        </w:rPr>
        <w:t>Проект:</w:t>
      </w:r>
      <w:r w:rsidRPr="001F7A82">
        <w:t xml:space="preserve"> «Готовим спектакль».</w:t>
      </w:r>
    </w:p>
    <w:p w:rsidR="00E508C9" w:rsidRDefault="00E508C9" w:rsidP="00E508C9">
      <w:pPr>
        <w:suppressAutoHyphens/>
        <w:ind w:left="85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 класс</w:t>
      </w:r>
    </w:p>
    <w:p w:rsidR="001F7A82" w:rsidRPr="001F7A82" w:rsidRDefault="001F7A82" w:rsidP="00AE2080">
      <w:pPr>
        <w:suppressAutoHyphens/>
        <w:ind w:left="856"/>
        <w:rPr>
          <w:b/>
          <w:lang w:eastAsia="en-US"/>
        </w:rPr>
      </w:pPr>
      <w:r w:rsidRPr="001F7A82">
        <w:rPr>
          <w:b/>
          <w:lang w:eastAsia="en-US"/>
        </w:rPr>
        <w:t>Практическая работа</w:t>
      </w:r>
    </w:p>
    <w:p w:rsidR="00AE2080" w:rsidRPr="001F7A82" w:rsidRDefault="003F3973" w:rsidP="00AE2080">
      <w:pPr>
        <w:suppressAutoHyphens/>
        <w:ind w:left="856"/>
        <w:rPr>
          <w:lang w:eastAsia="en-US"/>
        </w:rPr>
      </w:pPr>
      <w:r>
        <w:rPr>
          <w:lang w:eastAsia="en-US"/>
        </w:rPr>
        <w:t>Тест «</w:t>
      </w:r>
      <w:r w:rsidR="00AE2080" w:rsidRPr="001F7A82">
        <w:rPr>
          <w:lang w:eastAsia="en-US"/>
        </w:rPr>
        <w:t>Кондитерские изделия</w:t>
      </w:r>
      <w:r w:rsidR="001F7A82" w:rsidRPr="001F7A82">
        <w:rPr>
          <w:lang w:eastAsia="en-US"/>
        </w:rPr>
        <w:t>»</w:t>
      </w:r>
    </w:p>
    <w:p w:rsidR="00AE2080" w:rsidRPr="001F7A82" w:rsidRDefault="003F3973" w:rsidP="001F7A82">
      <w:pPr>
        <w:tabs>
          <w:tab w:val="left" w:pos="3090"/>
        </w:tabs>
        <w:suppressAutoHyphens/>
        <w:ind w:left="856"/>
        <w:rPr>
          <w:rFonts w:eastAsia="Calibri"/>
          <w:lang w:eastAsia="en-US"/>
        </w:rPr>
      </w:pPr>
      <w:r>
        <w:rPr>
          <w:rFonts w:eastAsia="Calibri"/>
          <w:lang w:eastAsia="en-US"/>
        </w:rPr>
        <w:t>Тест «</w:t>
      </w:r>
      <w:r w:rsidR="001F7A82" w:rsidRPr="001F7A82">
        <w:rPr>
          <w:lang w:eastAsia="en-US"/>
        </w:rPr>
        <w:t>Правила эксплуатации электронагре</w:t>
      </w:r>
      <w:r w:rsidR="001F7A82" w:rsidRPr="001F7A82">
        <w:rPr>
          <w:rFonts w:eastAsia="Calibri"/>
          <w:lang w:eastAsia="en-US"/>
        </w:rPr>
        <w:t>вательных приборов</w:t>
      </w:r>
      <w:r>
        <w:rPr>
          <w:lang w:eastAsia="en-US"/>
        </w:rPr>
        <w:t>»</w:t>
      </w:r>
      <w:r w:rsidR="001F7A82" w:rsidRPr="001F7A82">
        <w:rPr>
          <w:rFonts w:eastAsia="Calibri"/>
          <w:lang w:eastAsia="en-US"/>
        </w:rPr>
        <w:t>.</w:t>
      </w:r>
    </w:p>
    <w:p w:rsidR="001F7A82" w:rsidRPr="001F7A82" w:rsidRDefault="001F7A82" w:rsidP="001F7A82">
      <w:pPr>
        <w:tabs>
          <w:tab w:val="left" w:pos="3090"/>
        </w:tabs>
        <w:suppressAutoHyphens/>
        <w:ind w:left="856"/>
      </w:pPr>
      <w:r w:rsidRPr="001F7A82">
        <w:rPr>
          <w:lang w:eastAsia="en-US"/>
        </w:rPr>
        <w:t>«Технический рисунок канатной лестниц</w:t>
      </w:r>
      <w:r w:rsidRPr="001F7A82">
        <w:t>ы».</w:t>
      </w:r>
    </w:p>
    <w:p w:rsidR="00E508C9" w:rsidRDefault="001F7A82" w:rsidP="00241ED9">
      <w:pPr>
        <w:tabs>
          <w:tab w:val="left" w:pos="3090"/>
        </w:tabs>
        <w:suppressAutoHyphens/>
        <w:ind w:left="856"/>
        <w:rPr>
          <w:b/>
          <w:sz w:val="22"/>
          <w:szCs w:val="22"/>
        </w:rPr>
      </w:pPr>
      <w:r w:rsidRPr="001F7A82">
        <w:rPr>
          <w:lang w:eastAsia="en-US"/>
        </w:rPr>
        <w:t>«Содержание»</w:t>
      </w:r>
    </w:p>
    <w:p w:rsidR="00E508C9" w:rsidRPr="00520FE0" w:rsidRDefault="00E508C9" w:rsidP="00E508C9">
      <w:pPr>
        <w:suppressAutoHyphens/>
        <w:ind w:left="856"/>
        <w:jc w:val="center"/>
      </w:pPr>
    </w:p>
    <w:p w:rsidR="003D373C" w:rsidRPr="00772120" w:rsidRDefault="00D24848" w:rsidP="00D24848">
      <w:pPr>
        <w:jc w:val="center"/>
        <w:rPr>
          <w:b/>
        </w:rPr>
      </w:pPr>
      <w:r w:rsidRPr="00772120">
        <w:rPr>
          <w:b/>
        </w:rPr>
        <w:t>Направления проектной деятельности обучающихся.</w:t>
      </w:r>
    </w:p>
    <w:p w:rsidR="003D373C" w:rsidRDefault="003D373C" w:rsidP="00772120">
      <w:pPr>
        <w:ind w:firstLine="709"/>
        <w:jc w:val="both"/>
      </w:pPr>
      <w:r w:rsidRPr="00983D08">
        <w:rPr>
          <w:b/>
          <w:bCs/>
        </w:rPr>
        <w:t>Проектная деятельность</w:t>
      </w:r>
      <w:r w:rsidRPr="00772120">
        <w:t xml:space="preserve">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983D08" w:rsidRDefault="00983D08" w:rsidP="00983D08">
      <w:pPr>
        <w:pStyle w:val="Default"/>
        <w:ind w:firstLine="709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Программа ориентирована на широкое </w:t>
      </w:r>
      <w:r>
        <w:rPr>
          <w:b/>
          <w:bCs/>
          <w:sz w:val="23"/>
          <w:szCs w:val="23"/>
        </w:rPr>
        <w:t xml:space="preserve">использование </w:t>
      </w:r>
      <w:r>
        <w:rPr>
          <w:sz w:val="23"/>
          <w:szCs w:val="23"/>
        </w:rPr>
        <w:t xml:space="preserve">знаний и умений, усвоенных детьми в процессе изучения </w:t>
      </w:r>
      <w:r>
        <w:rPr>
          <w:b/>
          <w:bCs/>
          <w:sz w:val="23"/>
          <w:szCs w:val="23"/>
        </w:rPr>
        <w:t xml:space="preserve">других учебных предметов: </w:t>
      </w:r>
      <w:r>
        <w:rPr>
          <w:sz w:val="23"/>
          <w:szCs w:val="23"/>
        </w:rPr>
        <w:t xml:space="preserve">окружающего мира, изобразительного искусства, математики, русского языка и литературного чтения. </w:t>
      </w:r>
    </w:p>
    <w:p w:rsidR="00983D08" w:rsidRPr="00772120" w:rsidRDefault="00983D08" w:rsidP="00983D08">
      <w:pPr>
        <w:ind w:firstLine="709"/>
        <w:jc w:val="both"/>
      </w:pPr>
      <w:r>
        <w:rPr>
          <w:sz w:val="23"/>
          <w:szCs w:val="23"/>
        </w:rPr>
        <w:t xml:space="preserve">Содержание программы обеспечивает реальное </w:t>
      </w:r>
      <w:r>
        <w:rPr>
          <w:b/>
          <w:bCs/>
          <w:sz w:val="23"/>
          <w:szCs w:val="23"/>
        </w:rPr>
        <w:t xml:space="preserve">включение </w:t>
      </w:r>
      <w:r>
        <w:rPr>
          <w:sz w:val="23"/>
          <w:szCs w:val="23"/>
        </w:rPr>
        <w:t xml:space="preserve">в образовательный процесс </w:t>
      </w:r>
      <w:r>
        <w:rPr>
          <w:b/>
          <w:bCs/>
          <w:sz w:val="23"/>
          <w:szCs w:val="23"/>
        </w:rPr>
        <w:t xml:space="preserve">различных структурных компонентов личности </w:t>
      </w:r>
      <w:r>
        <w:rPr>
          <w:sz w:val="23"/>
          <w:szCs w:val="23"/>
        </w:rPr>
        <w:t>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3D373C" w:rsidRPr="00772120" w:rsidRDefault="003D373C" w:rsidP="003D373C">
      <w:pPr>
        <w:jc w:val="both"/>
      </w:pPr>
      <w:r w:rsidRPr="00772120">
        <w:tab/>
      </w:r>
      <w:r w:rsidRPr="00983D08">
        <w:rPr>
          <w:b/>
        </w:rPr>
        <w:t>Продуктивная  проектная деятельность</w:t>
      </w:r>
      <w:r w:rsidRPr="00772120">
        <w:t xml:space="preserve">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3D373C" w:rsidRPr="00772120" w:rsidRDefault="003D373C" w:rsidP="003D373C">
      <w:pPr>
        <w:jc w:val="center"/>
        <w:rPr>
          <w:b/>
          <w:bCs/>
        </w:rPr>
      </w:pPr>
      <w:r w:rsidRPr="00772120">
        <w:rPr>
          <w:b/>
          <w:bCs/>
        </w:rPr>
        <w:t>Межпредметные связи</w:t>
      </w:r>
      <w:r w:rsidR="00D24848" w:rsidRPr="00772120">
        <w:rPr>
          <w:b/>
          <w:bCs/>
        </w:rPr>
        <w:t xml:space="preserve"> учебного предмета</w:t>
      </w:r>
    </w:p>
    <w:p w:rsidR="003D373C" w:rsidRPr="00772120" w:rsidRDefault="003D373C" w:rsidP="003D373C">
      <w:pPr>
        <w:pStyle w:val="HTML"/>
        <w:jc w:val="both"/>
        <w:textAlignment w:val="top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 xml:space="preserve">     Программа   ориентирована на широкое использование 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 </w:t>
      </w:r>
    </w:p>
    <w:p w:rsidR="003D373C" w:rsidRPr="00772120" w:rsidRDefault="003D373C" w:rsidP="003D373C">
      <w:pPr>
        <w:ind w:firstLine="709"/>
        <w:jc w:val="both"/>
      </w:pPr>
      <w:r w:rsidRPr="00772120">
        <w:t xml:space="preserve">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Деятельность человека-созидателя материальных ценностей  и творца среды обитания в программе </w:t>
      </w:r>
      <w:r w:rsidRPr="00772120">
        <w:rPr>
          <w:bCs/>
        </w:rPr>
        <w:t>рассматривается в связи с проблемами охраныприроды</w:t>
      </w:r>
      <w:r w:rsidRPr="00772120">
        <w:t xml:space="preserve">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3D373C" w:rsidRPr="00772120" w:rsidRDefault="003D373C" w:rsidP="003D373C">
      <w:pPr>
        <w:ind w:firstLine="709"/>
        <w:jc w:val="both"/>
      </w:pPr>
      <w:r w:rsidRPr="00772120">
        <w:t xml:space="preserve">В программе  интегрируется и содержание курса </w:t>
      </w:r>
      <w:r w:rsidRPr="00772120">
        <w:rPr>
          <w:bCs/>
        </w:rPr>
        <w:t>«Изобразительное искусство»</w:t>
      </w:r>
      <w:r w:rsidRPr="00772120">
        <w:t xml:space="preserve">: в целях гармонизации форм и конструкций используются средства художественной выразительности,  изделия изготавливаются на основе правил декоративно-прикладного искусства и  законов дизайна,  младшие школьники осваивают  эстетику труда. </w:t>
      </w:r>
    </w:p>
    <w:p w:rsidR="003D373C" w:rsidRPr="00772120" w:rsidRDefault="003D373C" w:rsidP="003D373C">
      <w:pPr>
        <w:jc w:val="both"/>
        <w:rPr>
          <w:b/>
          <w:bCs/>
        </w:rPr>
      </w:pPr>
      <w:r w:rsidRPr="00772120">
        <w:t xml:space="preserve">      Программа предусматривает использование математических знаний: это и  работа с именованными числами, и выполнение вычислений, расчетов, построений при конструировании и моделировании, и работа с геометрическими фигурами и  телами,  и создание элементарных алгоритмов деятельности в проекте. Освоение правил работы и преобразования информации    также тесно связано с  образовательной областью «</w:t>
      </w:r>
      <w:r w:rsidRPr="00772120">
        <w:rPr>
          <w:bCs/>
        </w:rPr>
        <w:t>Математика и информатика».</w:t>
      </w:r>
    </w:p>
    <w:p w:rsidR="003D373C" w:rsidRPr="00772120" w:rsidRDefault="003D373C" w:rsidP="003D373C">
      <w:pPr>
        <w:jc w:val="both"/>
      </w:pPr>
      <w:r w:rsidRPr="00772120">
        <w:t xml:space="preserve">    В «Технологии»  естественным путем интегрируется содержание образовательной области </w:t>
      </w:r>
      <w:r w:rsidRPr="00772120">
        <w:rPr>
          <w:bCs/>
        </w:rPr>
        <w:t>«Филология»</w:t>
      </w:r>
      <w:r w:rsidRPr="00772120">
        <w:t xml:space="preserve"> (русский язык и литературное чтение). Для понимания детьми  реализуемых в изделии технических образов   рассматривается культурно-исторический справочный материал, представленный в  учебных текстах разного типа. Эти тексты анализируются,  обсуждаются; дети строят собственные суждения, обосновывают  их, формулируют выводы.</w:t>
      </w:r>
    </w:p>
    <w:p w:rsidR="003D373C" w:rsidRPr="00772120" w:rsidRDefault="003D373C" w:rsidP="003D373C">
      <w:pPr>
        <w:ind w:firstLine="709"/>
        <w:jc w:val="both"/>
      </w:pPr>
      <w:r w:rsidRPr="00772120">
        <w:t xml:space="preserve">Программа  «Технология», интегрируя знания о человеке, природе и  обществе,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</w:t>
      </w:r>
      <w:r w:rsidRPr="00772120">
        <w:lastRenderedPageBreak/>
        <w:t xml:space="preserve">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3D373C" w:rsidRPr="00772120" w:rsidRDefault="003D373C" w:rsidP="003D373C">
      <w:pPr>
        <w:ind w:firstLine="357"/>
        <w:jc w:val="both"/>
      </w:pPr>
      <w:r w:rsidRPr="00772120"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 </w:t>
      </w:r>
    </w:p>
    <w:p w:rsidR="00D24848" w:rsidRPr="00772120" w:rsidRDefault="00D24848" w:rsidP="00D24848">
      <w:pPr>
        <w:contextualSpacing/>
        <w:jc w:val="center"/>
        <w:rPr>
          <w:b/>
          <w:kern w:val="2"/>
        </w:rPr>
      </w:pPr>
      <w:r w:rsidRPr="00772120">
        <w:rPr>
          <w:b/>
          <w:kern w:val="2"/>
        </w:rPr>
        <w:t>Описание ценностных ориентиров содержания учебного предмета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>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3D373C" w:rsidRPr="00772120" w:rsidRDefault="003D373C" w:rsidP="003D373C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  <w:i/>
          <w:iCs/>
        </w:rPr>
        <w:t xml:space="preserve">Математика – </w:t>
      </w:r>
      <w:r w:rsidRPr="00772120">
        <w:rPr>
          <w:rFonts w:ascii="Times New Roman" w:hAnsi="Times New Roman" w:cs="Times New Roman"/>
        </w:rPr>
        <w:t>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телами, именованными числами.</w:t>
      </w:r>
    </w:p>
    <w:p w:rsidR="003D373C" w:rsidRPr="00772120" w:rsidRDefault="003D373C" w:rsidP="003D373C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  <w:i/>
          <w:iCs/>
        </w:rPr>
        <w:t xml:space="preserve">Изобразительное искусство – </w:t>
      </w:r>
      <w:r w:rsidRPr="00772120">
        <w:rPr>
          <w:rFonts w:ascii="Times New Roman" w:hAnsi="Times New Roman" w:cs="Times New Roman"/>
        </w:rPr>
        <w:t>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3D373C" w:rsidRPr="00772120" w:rsidRDefault="003D373C" w:rsidP="003D373C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  <w:i/>
          <w:iCs/>
        </w:rPr>
        <w:t xml:space="preserve">Окружающий мир – </w:t>
      </w:r>
      <w:r w:rsidRPr="00772120">
        <w:rPr>
          <w:rFonts w:ascii="Times New Roman" w:hAnsi="Times New Roman" w:cs="Times New Roman"/>
        </w:rPr>
        <w:t>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3D373C" w:rsidRPr="00772120" w:rsidRDefault="003D373C" w:rsidP="003D373C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  <w:i/>
          <w:iCs/>
        </w:rPr>
        <w:t xml:space="preserve">Родной язык – </w:t>
      </w:r>
      <w:r w:rsidRPr="00772120">
        <w:rPr>
          <w:rFonts w:ascii="Times New Roman" w:hAnsi="Times New Roman" w:cs="Times New Roman"/>
        </w:rPr>
        <w:t>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3D373C" w:rsidRPr="00772120" w:rsidRDefault="003D373C" w:rsidP="003D373C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  <w:i/>
          <w:iCs/>
        </w:rPr>
        <w:t xml:space="preserve">Литературное чтение – </w:t>
      </w:r>
      <w:r w:rsidRPr="00772120">
        <w:rPr>
          <w:rFonts w:ascii="Times New Roman" w:hAnsi="Times New Roman" w:cs="Times New Roman"/>
        </w:rPr>
        <w:t>работа с текстами для создания образа, реализуемого в изделии.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772120">
        <w:rPr>
          <w:rFonts w:ascii="Times New Roman" w:hAnsi="Times New Roman" w:cs="Times New Roman"/>
        </w:rPr>
        <w:t xml:space="preserve">Изучение технологии в начальной школе направлено на решение следующих </w:t>
      </w:r>
      <w:r w:rsidRPr="00772120">
        <w:rPr>
          <w:rFonts w:ascii="Times New Roman" w:hAnsi="Times New Roman" w:cs="Times New Roman"/>
          <w:bCs/>
        </w:rPr>
        <w:t>задач: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>– формирование первоначальных конструкторско-технологических знаний и умений;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>–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>– 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чертежей), творческого мышления (на основе решения художественных и конструкторско-технологических задач);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>– 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>– формирование внутреннего плана деятельности на основе поэтапной отработки предметно-преобразовательных действий;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t>– развитие коммуникативной компетентности младших школьников на основе организации совместной продуктивной деятельности;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772120">
        <w:rPr>
          <w:rFonts w:ascii="Times New Roman" w:hAnsi="Times New Roman" w:cs="Times New Roman"/>
        </w:rPr>
        <w:lastRenderedPageBreak/>
        <w:t>– 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772120">
        <w:rPr>
          <w:rFonts w:ascii="Times New Roman" w:hAnsi="Times New Roman" w:cs="Times New Roman"/>
        </w:rPr>
        <w:t xml:space="preserve">– </w:t>
      </w:r>
      <w:r w:rsidRPr="00772120">
        <w:rPr>
          <w:rFonts w:ascii="Times New Roman" w:hAnsi="Times New Roman" w:cs="Times New Roman"/>
          <w:color w:val="000000"/>
        </w:rPr>
        <w:t>развитие эстетических представлений и критериев на основе художественно-конструкторской деятельности;</w:t>
      </w:r>
    </w:p>
    <w:p w:rsidR="003D373C" w:rsidRP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772120">
        <w:rPr>
          <w:rFonts w:ascii="Times New Roman" w:hAnsi="Times New Roman" w:cs="Times New Roman"/>
          <w:color w:val="000000"/>
        </w:rPr>
        <w:t>– ознакомление с миром профессий и их социальным значением, историей возникновения и развития;</w:t>
      </w:r>
    </w:p>
    <w:p w:rsidR="00772120" w:rsidRDefault="003D373C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772120">
        <w:rPr>
          <w:rFonts w:ascii="Times New Roman" w:hAnsi="Times New Roman" w:cs="Times New Roman"/>
          <w:color w:val="000000"/>
        </w:rPr>
        <w:t>–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D14AA2" w:rsidRDefault="00D14AA2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D14AA2" w:rsidRDefault="00D14AA2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D14AA2" w:rsidRDefault="00D14AA2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D14AA2" w:rsidRDefault="00D14AA2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D14AA2" w:rsidRDefault="00D14AA2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772120" w:rsidRDefault="00772120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C050C" w:rsidRDefault="00AC050C" w:rsidP="000B4D4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aps/>
          <w:kern w:val="2"/>
          <w:sz w:val="28"/>
          <w:szCs w:val="28"/>
        </w:rPr>
      </w:pPr>
    </w:p>
    <w:p w:rsidR="00772120" w:rsidRPr="00772120" w:rsidRDefault="000B4D44" w:rsidP="000B4D44">
      <w:pPr>
        <w:widowControl w:val="0"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D62444">
        <w:rPr>
          <w:b/>
          <w:bCs/>
          <w:caps/>
          <w:kern w:val="2"/>
          <w:sz w:val="28"/>
          <w:szCs w:val="28"/>
        </w:rPr>
        <w:t>ТЕМАТИЧЕСКОЕ  ПЛАНИРОВАНИЕ РАБОЧЕЙ ПРОГРАММЫ</w:t>
      </w:r>
    </w:p>
    <w:p w:rsidR="00D24848" w:rsidRDefault="00D24848" w:rsidP="003D373C">
      <w:pPr>
        <w:rPr>
          <w:b/>
          <w:sz w:val="28"/>
          <w:szCs w:val="28"/>
        </w:rPr>
      </w:pPr>
    </w:p>
    <w:p w:rsidR="003D373C" w:rsidRDefault="00C65CF3" w:rsidP="00C65CF3">
      <w:pPr>
        <w:jc w:val="center"/>
        <w:rPr>
          <w:b/>
          <w:sz w:val="28"/>
          <w:szCs w:val="28"/>
        </w:rPr>
      </w:pPr>
      <w:r w:rsidRPr="00862445">
        <w:rPr>
          <w:b/>
        </w:rPr>
        <w:t>Тематическое планирование по предмету «</w:t>
      </w:r>
      <w:r>
        <w:rPr>
          <w:b/>
        </w:rPr>
        <w:t>Технология</w:t>
      </w:r>
      <w:r w:rsidRPr="00862445">
        <w:rPr>
          <w:b/>
        </w:rPr>
        <w:t>»</w:t>
      </w:r>
    </w:p>
    <w:p w:rsidR="003D373C" w:rsidRDefault="003D373C" w:rsidP="003D373C">
      <w:pPr>
        <w:rPr>
          <w:b/>
          <w:sz w:val="28"/>
          <w:szCs w:val="28"/>
        </w:rPr>
      </w:pPr>
    </w:p>
    <w:tbl>
      <w:tblPr>
        <w:tblW w:w="1261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694"/>
        <w:gridCol w:w="1984"/>
        <w:gridCol w:w="1843"/>
        <w:gridCol w:w="1843"/>
        <w:gridCol w:w="1842"/>
        <w:gridCol w:w="1276"/>
      </w:tblGrid>
      <w:tr w:rsidR="003D373C" w:rsidRPr="00AC050C" w:rsidTr="00AC050C">
        <w:trPr>
          <w:trHeight w:val="49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№</w:t>
            </w:r>
          </w:p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п\п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Разделы,</w:t>
            </w:r>
          </w:p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темы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Количество часов</w:t>
            </w:r>
          </w:p>
        </w:tc>
      </w:tr>
      <w:tr w:rsidR="003D373C" w:rsidRPr="00AC050C" w:rsidTr="00AC050C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C" w:rsidRPr="00AC050C" w:rsidRDefault="003D373C" w:rsidP="00AC050C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C" w:rsidRPr="00AC050C" w:rsidRDefault="003D373C" w:rsidP="00AC050C"/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Рабочая программа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Рабочая программа по классам</w:t>
            </w:r>
          </w:p>
        </w:tc>
      </w:tr>
      <w:tr w:rsidR="003D373C" w:rsidRPr="00AC050C" w:rsidTr="00AC050C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C" w:rsidRPr="00AC050C" w:rsidRDefault="003D373C" w:rsidP="00AC050C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C" w:rsidRPr="00AC050C" w:rsidRDefault="003D373C" w:rsidP="00AC050C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C" w:rsidRPr="00AC050C" w:rsidRDefault="003D373C" w:rsidP="00AC050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autoSpaceDE w:val="0"/>
              <w:autoSpaceDN w:val="0"/>
              <w:adjustRightInd w:val="0"/>
              <w:jc w:val="center"/>
            </w:pPr>
            <w:r w:rsidRPr="00AC050C">
              <w:rPr>
                <w:sz w:val="22"/>
                <w:szCs w:val="22"/>
              </w:rPr>
              <w:t>1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autoSpaceDE w:val="0"/>
              <w:autoSpaceDN w:val="0"/>
              <w:adjustRightInd w:val="0"/>
              <w:jc w:val="center"/>
            </w:pPr>
            <w:r w:rsidRPr="00AC050C">
              <w:rPr>
                <w:sz w:val="22"/>
                <w:szCs w:val="22"/>
              </w:rPr>
              <w:t>2 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autoSpaceDE w:val="0"/>
              <w:autoSpaceDN w:val="0"/>
              <w:adjustRightInd w:val="0"/>
              <w:jc w:val="center"/>
            </w:pPr>
            <w:r w:rsidRPr="00AC050C">
              <w:rPr>
                <w:sz w:val="22"/>
                <w:szCs w:val="22"/>
              </w:rPr>
              <w:t>3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autoSpaceDE w:val="0"/>
              <w:autoSpaceDN w:val="0"/>
              <w:adjustRightInd w:val="0"/>
              <w:jc w:val="center"/>
            </w:pPr>
            <w:r w:rsidRPr="00AC050C">
              <w:rPr>
                <w:sz w:val="22"/>
                <w:szCs w:val="22"/>
              </w:rPr>
              <w:t>4 класс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Давайте познакомимся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Здравствуй, дорогой друг. Как работать с учебником.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Здравствуй, дорогой друг. Как работать с учебником. Путешествие по городу.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Как работать с учебником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Человек и земля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21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Человек и 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  <w:r w:rsidR="00193677" w:rsidRPr="00AC050C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193677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Человек и воздух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>Человек и информация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  <w:r w:rsidR="00193677" w:rsidRPr="00AC050C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402D8" w:rsidP="00AC050C">
            <w:pPr>
              <w:jc w:val="center"/>
            </w:pPr>
            <w:r w:rsidRPr="00AC050C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193677" w:rsidP="00AC050C">
            <w:pPr>
              <w:jc w:val="center"/>
            </w:pPr>
            <w:r w:rsidRPr="00AC050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6</w:t>
            </w: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r w:rsidRPr="00AC050C">
              <w:rPr>
                <w:sz w:val="22"/>
                <w:szCs w:val="22"/>
              </w:rPr>
              <w:t xml:space="preserve">Заключительный урок.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</w:pPr>
            <w:r w:rsidRPr="00AC050C">
              <w:rPr>
                <w:sz w:val="22"/>
                <w:szCs w:val="22"/>
              </w:rPr>
              <w:t>-</w:t>
            </w:r>
          </w:p>
        </w:tc>
      </w:tr>
      <w:tr w:rsidR="00C65CF3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F3" w:rsidRPr="00AC050C" w:rsidRDefault="00C65CF3" w:rsidP="00AC050C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F3" w:rsidRPr="00AC050C" w:rsidRDefault="00C65CF3" w:rsidP="00AC050C">
            <w:r w:rsidRPr="00AC050C">
              <w:rPr>
                <w:sz w:val="22"/>
                <w:szCs w:val="22"/>
              </w:rPr>
              <w:t>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F3" w:rsidRPr="00AC050C" w:rsidRDefault="00C65CF3" w:rsidP="00AC050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F3" w:rsidRPr="00AC050C" w:rsidRDefault="00C65CF3" w:rsidP="00AC050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F3" w:rsidRPr="00AC050C" w:rsidRDefault="00C65CF3" w:rsidP="00AC050C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F3" w:rsidRPr="00AC050C" w:rsidRDefault="00C65CF3" w:rsidP="00AC05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F3" w:rsidRPr="00AC050C" w:rsidRDefault="00C65CF3" w:rsidP="00AC050C">
            <w:pPr>
              <w:jc w:val="center"/>
            </w:pPr>
          </w:p>
        </w:tc>
      </w:tr>
      <w:tr w:rsidR="003D373C" w:rsidRPr="00AC050C" w:rsidTr="00AC050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C" w:rsidRPr="00AC050C" w:rsidRDefault="003D373C" w:rsidP="00AC050C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right"/>
              <w:rPr>
                <w:b/>
              </w:rPr>
            </w:pPr>
            <w:r w:rsidRPr="00AC050C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  <w:rPr>
                <w:b/>
              </w:rPr>
            </w:pPr>
            <w:r w:rsidRPr="00AC050C">
              <w:rPr>
                <w:b/>
                <w:sz w:val="22"/>
                <w:szCs w:val="22"/>
              </w:rPr>
              <w:t>13</w:t>
            </w:r>
            <w:r w:rsidR="00054E4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  <w:rPr>
                <w:b/>
              </w:rPr>
            </w:pPr>
            <w:r w:rsidRPr="00AC050C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  <w:rPr>
                <w:b/>
              </w:rPr>
            </w:pPr>
            <w:r w:rsidRPr="00AC050C">
              <w:rPr>
                <w:b/>
                <w:sz w:val="22"/>
                <w:szCs w:val="22"/>
              </w:rPr>
              <w:t>3</w:t>
            </w:r>
            <w:r w:rsidR="00054E4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  <w:rPr>
                <w:b/>
              </w:rPr>
            </w:pPr>
            <w:r w:rsidRPr="00AC050C">
              <w:rPr>
                <w:b/>
                <w:sz w:val="22"/>
                <w:szCs w:val="22"/>
              </w:rPr>
              <w:t>3</w:t>
            </w:r>
            <w:r w:rsidR="00054E4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C" w:rsidRPr="00AC050C" w:rsidRDefault="003D373C" w:rsidP="00AC050C">
            <w:pPr>
              <w:jc w:val="center"/>
              <w:rPr>
                <w:b/>
              </w:rPr>
            </w:pPr>
            <w:r w:rsidRPr="00AC050C">
              <w:rPr>
                <w:b/>
                <w:sz w:val="22"/>
                <w:szCs w:val="22"/>
              </w:rPr>
              <w:t>3</w:t>
            </w:r>
            <w:r w:rsidR="00054E4F">
              <w:rPr>
                <w:b/>
                <w:sz w:val="22"/>
                <w:szCs w:val="22"/>
              </w:rPr>
              <w:t>4</w:t>
            </w:r>
          </w:p>
        </w:tc>
      </w:tr>
    </w:tbl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B2717A" w:rsidRDefault="00B2717A" w:rsidP="00B2717A">
      <w:pPr>
        <w:rPr>
          <w:b/>
          <w:caps/>
          <w:sz w:val="28"/>
          <w:szCs w:val="28"/>
        </w:rPr>
      </w:pPr>
    </w:p>
    <w:p w:rsidR="0083792B" w:rsidRDefault="0083792B" w:rsidP="00B2717A">
      <w:pPr>
        <w:rPr>
          <w:b/>
        </w:rPr>
      </w:pPr>
      <w:r>
        <w:rPr>
          <w:b/>
        </w:rPr>
        <w:t>Тематическое планирование по курсу</w:t>
      </w:r>
    </w:p>
    <w:p w:rsidR="0083792B" w:rsidRDefault="0083792B" w:rsidP="0083792B">
      <w:pPr>
        <w:jc w:val="center"/>
        <w:rPr>
          <w:b/>
          <w:caps/>
          <w:sz w:val="28"/>
          <w:szCs w:val="28"/>
        </w:rPr>
      </w:pPr>
      <w:r>
        <w:rPr>
          <w:b/>
        </w:rPr>
        <w:t>1</w:t>
      </w:r>
      <w:r w:rsidRPr="00B5565C">
        <w:rPr>
          <w:b/>
        </w:rPr>
        <w:t xml:space="preserve"> класс</w:t>
      </w:r>
    </w:p>
    <w:p w:rsidR="003D373C" w:rsidRDefault="003D373C" w:rsidP="0083792B">
      <w:pPr>
        <w:jc w:val="center"/>
        <w:rPr>
          <w:b/>
          <w:caps/>
          <w:sz w:val="28"/>
          <w:szCs w:val="28"/>
        </w:rPr>
      </w:pPr>
    </w:p>
    <w:tbl>
      <w:tblPr>
        <w:tblW w:w="12616" w:type="dxa"/>
        <w:tblInd w:w="1242" w:type="dxa"/>
        <w:tblLayout w:type="fixed"/>
        <w:tblLook w:val="04A0"/>
      </w:tblPr>
      <w:tblGrid>
        <w:gridCol w:w="1134"/>
        <w:gridCol w:w="4678"/>
        <w:gridCol w:w="1843"/>
        <w:gridCol w:w="1843"/>
        <w:gridCol w:w="3118"/>
      </w:tblGrid>
      <w:tr w:rsidR="00D14AA2" w:rsidRPr="00D14AA2" w:rsidTr="00D14AA2">
        <w:trPr>
          <w:trHeight w:val="3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ind w:left="1032"/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rPr>
                <w:color w:val="000000"/>
                <w:sz w:val="20"/>
                <w:szCs w:val="20"/>
                <w:lang w:eastAsia="ar-SA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4AA2" w:rsidRPr="00D14AA2" w:rsidRDefault="00D14AA2" w:rsidP="00AC050C">
            <w:pPr>
              <w:ind w:left="1032"/>
              <w:jc w:val="center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D14AA2" w:rsidRPr="00D14AA2" w:rsidTr="00D14AA2">
        <w:trPr>
          <w:trHeight w:val="195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ind w:left="103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проекты, самостоятельные, практические, лабораторные, диктанты, работы по развитию речи и др.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Давайте познакомимся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83792B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(3ч)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83792B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(3ч)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83792B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/>
                <w:bCs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работать с учебником. Я и мои друзья.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/>
                <w:bCs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Материалы и инструменты. Организация рабочего места.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/>
                <w:bCs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Что такое технология?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Человек и земля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(21ч)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210290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</w:t>
            </w: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210290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ч)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Природный материал.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 Аппликация из листьев».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5-6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Пластилин.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аппликация из пластилина «Ромашковая поляна». Изделие «Мудрая сова».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-7-8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Растения.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 xml:space="preserve">Изделие: «Получение и сушка семян». </w:t>
            </w:r>
          </w:p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Проект </w:t>
            </w: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«Осенний урожай»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«Овощи из пластилина».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lastRenderedPageBreak/>
              <w:t>-9-10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Бумага. 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Изделия: «Волшебные фигуры», «Закладки из бумаги».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Насекомые. 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«Пчёлы и соты».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Дикие животные. 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«Коллаж».</w:t>
            </w:r>
          </w:p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Проект</w:t>
            </w: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«Дикие животные».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Новый год.  </w:t>
            </w:r>
            <w:r w:rsidRPr="00D14AA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Проект</w:t>
            </w: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«Украшаем класс к Новому году».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Изделия: «Украшение на ёлку», «Украшение на окно».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Домашние животные.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«Котёнок».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Такие разные дома. 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«Домик из веток»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-16-17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Посуда.  </w:t>
            </w:r>
            <w:r w:rsidRPr="00D14AA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Проект </w:t>
            </w: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«Чайный сервис».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Изделия: «Чашка», «Чайник», «Сахарница».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Свет в доме.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«Торшер».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Мебель.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 «Стул».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Одежда, ткань, нитки.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«Кукла из ниток».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-21-23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Учимся шить.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Изделия: «Строчка прямых стежков», «Строчка стежков с перевивом и  змейкой. Спиралью», «Закладка с вышивкой», «Пришиваем пуговицу с двумя отверстиями»,  «Медвежонок».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Передвижение по земле.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«Тачка».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Человек и вода.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(3ч)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210290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210290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ч)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Вода в жизни человека. Вода в жизни растений.  </w:t>
            </w:r>
          </w:p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 xml:space="preserve">Изделие: «Проращивание семян».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Питьевая вода.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«Колодец».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Передвижение по воде.  </w:t>
            </w:r>
          </w:p>
          <w:p w:rsidR="00D14AA2" w:rsidRPr="00D14AA2" w:rsidRDefault="00D14AA2" w:rsidP="0083792B">
            <w:pPr>
              <w:pStyle w:val="a9"/>
              <w:snapToGrid w:val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Проект: «Речной флот». </w:t>
            </w:r>
            <w:r w:rsidRPr="00D14AA2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зделие: «Кораблик из бумаги», «Плот».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Человек и воздух.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(3ч)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(3ч)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AC050C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Использование ветра.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«Вертушка».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AC050C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Полёты птиц.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Изделие: «Попугай».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AC050C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Полёты человека. 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>Изделия:  «Самолёт», «Парашют».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83792B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Человек и информация.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(3ч)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210290" w:rsidP="00D14AA2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/>
                <w:b/>
                <w:bCs/>
                <w:sz w:val="20"/>
                <w:szCs w:val="20"/>
              </w:rPr>
              <w:t>(3ч)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Способы общения.   </w:t>
            </w:r>
          </w:p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 xml:space="preserve">Изделие: «Письмо на глиняной дощечке», </w:t>
            </w: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«зашифрованное письмо».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 w:cs="Calibr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Важные телефонные номера. Правила движения.  </w:t>
            </w:r>
          </w:p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iCs/>
                <w:sz w:val="20"/>
                <w:szCs w:val="20"/>
              </w:rPr>
              <w:t xml:space="preserve">Изделие: «Важные телефонные номера».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Компьютер. 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4AA2" w:rsidRPr="00D14AA2" w:rsidRDefault="00D14AA2" w:rsidP="00D14AA2">
            <w:pPr>
              <w:pStyle w:val="a9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AA2" w:rsidRPr="00D14AA2" w:rsidRDefault="00D14AA2" w:rsidP="00D14AA2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14AA2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Итого: 33ч</w:t>
            </w:r>
          </w:p>
        </w:tc>
      </w:tr>
    </w:tbl>
    <w:p w:rsidR="003D373C" w:rsidRDefault="003D373C" w:rsidP="003D373C">
      <w:pPr>
        <w:jc w:val="center"/>
        <w:rPr>
          <w:b/>
          <w:sz w:val="28"/>
          <w:szCs w:val="28"/>
        </w:rPr>
      </w:pPr>
    </w:p>
    <w:p w:rsidR="003D373C" w:rsidRDefault="003D373C" w:rsidP="003D373C">
      <w:pPr>
        <w:jc w:val="center"/>
        <w:rPr>
          <w:b/>
          <w:sz w:val="28"/>
          <w:szCs w:val="28"/>
        </w:rPr>
      </w:pPr>
    </w:p>
    <w:p w:rsidR="00B2717A" w:rsidRDefault="00B2717A" w:rsidP="00C65CF3">
      <w:pPr>
        <w:jc w:val="center"/>
        <w:rPr>
          <w:b/>
        </w:rPr>
      </w:pPr>
    </w:p>
    <w:p w:rsidR="00B2717A" w:rsidRDefault="00B2717A" w:rsidP="00C65CF3">
      <w:pPr>
        <w:jc w:val="center"/>
        <w:rPr>
          <w:b/>
        </w:rPr>
      </w:pPr>
    </w:p>
    <w:p w:rsidR="00B2717A" w:rsidRDefault="00B2717A" w:rsidP="00C65CF3">
      <w:pPr>
        <w:jc w:val="center"/>
        <w:rPr>
          <w:b/>
        </w:rPr>
      </w:pPr>
    </w:p>
    <w:p w:rsidR="00B2717A" w:rsidRDefault="00B2717A" w:rsidP="00C65CF3">
      <w:pPr>
        <w:jc w:val="center"/>
        <w:rPr>
          <w:b/>
        </w:rPr>
      </w:pPr>
    </w:p>
    <w:p w:rsidR="00B2717A" w:rsidRDefault="00B2717A" w:rsidP="00C65CF3">
      <w:pPr>
        <w:jc w:val="center"/>
        <w:rPr>
          <w:b/>
        </w:rPr>
      </w:pPr>
    </w:p>
    <w:p w:rsidR="00C65CF3" w:rsidRDefault="00C65CF3" w:rsidP="00C65CF3">
      <w:pPr>
        <w:jc w:val="center"/>
        <w:rPr>
          <w:b/>
        </w:rPr>
      </w:pPr>
      <w:r>
        <w:rPr>
          <w:b/>
        </w:rPr>
        <w:t>Тематическое планирование по курсу</w:t>
      </w:r>
    </w:p>
    <w:p w:rsidR="00C65CF3" w:rsidRDefault="00626AC5" w:rsidP="00C65CF3">
      <w:pPr>
        <w:jc w:val="center"/>
        <w:rPr>
          <w:b/>
        </w:rPr>
      </w:pPr>
      <w:r>
        <w:rPr>
          <w:b/>
        </w:rPr>
        <w:t>2</w:t>
      </w:r>
      <w:r w:rsidR="00C65CF3" w:rsidRPr="00B5565C">
        <w:rPr>
          <w:b/>
        </w:rPr>
        <w:t xml:space="preserve"> класс</w:t>
      </w:r>
    </w:p>
    <w:p w:rsidR="003D373C" w:rsidRDefault="003D373C" w:rsidP="003D373C">
      <w:pPr>
        <w:jc w:val="both"/>
        <w:rPr>
          <w:sz w:val="28"/>
          <w:szCs w:val="28"/>
        </w:rPr>
      </w:pPr>
    </w:p>
    <w:p w:rsidR="00626AC5" w:rsidRDefault="00626AC5" w:rsidP="003D373C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261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4678"/>
        <w:gridCol w:w="1843"/>
        <w:gridCol w:w="1843"/>
        <w:gridCol w:w="3118"/>
      </w:tblGrid>
      <w:tr w:rsidR="00D14AA2" w:rsidRPr="00D14AA2" w:rsidTr="00D14AA2">
        <w:trPr>
          <w:trHeight w:val="21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ind w:left="1032"/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D14AA2" w:rsidRPr="00D14AA2" w:rsidTr="00D14AA2">
        <w:trPr>
          <w:trHeight w:val="24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left="103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проекты, самостоятельные, практические, лабораторные, диктанты, работы по развитию речи и др.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A2" w:rsidRPr="00D14AA2" w:rsidRDefault="00D14AA2" w:rsidP="00771B72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Здравствуй, дорогой друг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(1 ч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21029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D14AA2">
              <w:rPr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4AA2" w:rsidRPr="00D14AA2" w:rsidTr="00D14AA2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b/>
                <w:sz w:val="20"/>
                <w:szCs w:val="20"/>
                <w:shd w:val="clear" w:color="auto" w:fill="E6E6E6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Здравствуй, дорогой друг. Как работать с учебником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jc w:val="center"/>
              <w:rPr>
                <w:b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 xml:space="preserve">Человек и земля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( 23 ч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21029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D14AA2">
              <w:rPr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3402D8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(3ч)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Земледелие. Практическая работа «Выращивание лука»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Посуда. «Корзина с цветами» </w:t>
            </w:r>
            <w:r w:rsidRPr="00D14AA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(пластилин)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Посуда. Работа с пластичными материалами </w:t>
            </w:r>
            <w:r w:rsidRPr="00D14AA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(пластилин). Композиция «Семейка грибов на поляне»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Работа с пластичными материалами (тестопластка). </w:t>
            </w:r>
          </w:p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Изделие «Игрушка-магнит из теста».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210290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rPr>
          <w:trHeight w:val="1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lastRenderedPageBreak/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Проект «Праздничный стол».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Работа с пластичными материалами (глина или пластилин).Композиция из пластилина или глины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3402D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Народные промыслы. Хохлома. Работа с папье-маше. Миска «Золотая хохлома» в технике папье-маше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промыслы. Городец. Работа с бумагой. Аппликационные работы. </w:t>
            </w:r>
          </w:p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Кухонная доска «Городецкая роспись»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Народные промыслы.Дымка. Работа с пластичными материалами (пластилин).</w:t>
            </w:r>
          </w:p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Дымковская игрушка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Народные промыслы. Работа с текстильными материалами (апплицирование).</w:t>
            </w:r>
          </w:p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Матрешка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rPr>
          <w:trHeight w:val="5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промыслы. Работа </w:t>
            </w:r>
          </w:p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с пластичными материалами (пластилин). Рельефные работы. Пейзаж «Деревня»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Домашние животные </w:t>
            </w:r>
          </w:p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 птицы. Человек и лошадь. Работа с картоном. Конструирование «Лошадка»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Домашние животные и птицы. Работа с природными материалами. </w:t>
            </w:r>
          </w:p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Мозаика «Курочка из крупы»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бумагой. Конструирование. </w:t>
            </w: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Проект «Деревенский двор»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Новый год. Работа с различными материалами. Елочные игрушки из яиц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Строительство. Работа с бумагой. Полу объемная пластика. Композиция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2102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В доме. Работа с волокнистыми материалами. Помпон «Домовой»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«Убранство избы». </w:t>
            </w:r>
          </w:p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Работа с пластичными материалами (пластилин, глина). Лепка. «Русская печь»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Работа с бумагой. Плетение «Коврик»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Работа с картоном. Конструирование «Стол и скамья»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Народный костюм. Работа с волокнистыми 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материалами и картоном. Плетение. Композиция «Русская красавица».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lastRenderedPageBreak/>
              <w:t>22.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Народный костюм. Работа с бумагой. Аппликационные работы. «Костюмы для Ани </w:t>
            </w:r>
          </w:p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 Вани»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ткаными материалами. Шитье «Кошелек»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Работа с ткаными материалами. Шитье. Тамбурные стежки. «Салфетка»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jc w:val="center"/>
              <w:rPr>
                <w:b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 xml:space="preserve">Человек и вода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(3 ч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21029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14AA2">
              <w:rPr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21029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D14AA2">
              <w:rPr>
                <w:b/>
                <w:bCs/>
                <w:sz w:val="20"/>
                <w:szCs w:val="20"/>
              </w:rPr>
              <w:t>ч)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Рыболовство. Работа с волокнистыми материалами.   Композиция «Золотая рыбка»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C34E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бумагой. </w:t>
            </w: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Проект. «Аквариум»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Рыболовство. Работа с бумагой и волокнистыми материалами. Композиция</w:t>
            </w:r>
          </w:p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«Русалка»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jc w:val="center"/>
              <w:rPr>
                <w:b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 xml:space="preserve">Человек и воздух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( 3 ч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3402D8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(3ч)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Птица счастья. Работа с бумагой. Складывание. Оригами «Птица счастья»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Использование ветра. Работа с бумагой. Моделирование «Ветряная мельница»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Использование ветра. Работа с фольгой. «Флюгер»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jc w:val="center"/>
              <w:rPr>
                <w:b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 xml:space="preserve">Человек и информация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( 3 ч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21029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14AA2">
              <w:rPr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21029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D14AA2">
              <w:rPr>
                <w:b/>
                <w:bCs/>
                <w:sz w:val="20"/>
                <w:szCs w:val="20"/>
              </w:rPr>
              <w:t>ч)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Книгопечатание. Работа с бумагой и картоном. «Книжка-ширма»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Поиск информации в Интернете.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«Ищем информацию в Интернете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jc w:val="center"/>
              <w:rPr>
                <w:b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Заключительный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(1 ч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21029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D14AA2">
              <w:rPr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Конференция для обучающихся «Что я узнал во 2классе?».Выставка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210290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3402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71B72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054E4F" w:rsidP="00771B72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Итого: 34</w:t>
            </w:r>
            <w:r w:rsidR="00D14AA2" w:rsidRPr="00D14AA2">
              <w:rPr>
                <w:b/>
                <w:iCs/>
                <w:sz w:val="20"/>
                <w:szCs w:val="20"/>
              </w:rPr>
              <w:t>ч</w:t>
            </w:r>
          </w:p>
        </w:tc>
      </w:tr>
    </w:tbl>
    <w:p w:rsidR="003D373C" w:rsidRDefault="003D373C" w:rsidP="00DB46F0">
      <w:pPr>
        <w:jc w:val="center"/>
      </w:pPr>
    </w:p>
    <w:p w:rsidR="00AC050C" w:rsidRDefault="00AC050C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B2717A" w:rsidRDefault="00B2717A" w:rsidP="00C6008F">
      <w:pPr>
        <w:jc w:val="center"/>
        <w:rPr>
          <w:b/>
        </w:rPr>
      </w:pPr>
    </w:p>
    <w:p w:rsidR="00C6008F" w:rsidRDefault="00C6008F" w:rsidP="00C6008F">
      <w:pPr>
        <w:jc w:val="center"/>
        <w:rPr>
          <w:b/>
        </w:rPr>
      </w:pPr>
      <w:r>
        <w:rPr>
          <w:b/>
        </w:rPr>
        <w:t>Тематическое планирование по курсу</w:t>
      </w:r>
    </w:p>
    <w:p w:rsidR="00C6008F" w:rsidRDefault="00C6008F" w:rsidP="00DB46F0">
      <w:pPr>
        <w:jc w:val="center"/>
        <w:rPr>
          <w:b/>
        </w:rPr>
      </w:pPr>
      <w:r>
        <w:rPr>
          <w:b/>
        </w:rPr>
        <w:t>3</w:t>
      </w:r>
      <w:r w:rsidRPr="00B5565C">
        <w:rPr>
          <w:b/>
        </w:rPr>
        <w:t xml:space="preserve"> класс</w:t>
      </w:r>
    </w:p>
    <w:p w:rsidR="002B64AF" w:rsidRDefault="002B64AF" w:rsidP="00DB46F0">
      <w:pPr>
        <w:jc w:val="center"/>
      </w:pPr>
    </w:p>
    <w:p w:rsidR="00C6008F" w:rsidRPr="00DD366F" w:rsidRDefault="00C6008F" w:rsidP="00DB46F0">
      <w:pPr>
        <w:jc w:val="center"/>
        <w:rPr>
          <w:sz w:val="22"/>
          <w:szCs w:val="22"/>
        </w:rPr>
      </w:pPr>
    </w:p>
    <w:tbl>
      <w:tblPr>
        <w:tblW w:w="1261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6"/>
        <w:gridCol w:w="4672"/>
        <w:gridCol w:w="1843"/>
        <w:gridCol w:w="1843"/>
        <w:gridCol w:w="3118"/>
      </w:tblGrid>
      <w:tr w:rsidR="00D14AA2" w:rsidRPr="00D14AA2" w:rsidTr="00D14AA2">
        <w:trPr>
          <w:trHeight w:val="285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ind w:left="1032"/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210290" w:rsidRPr="00D14AA2" w:rsidTr="00D14AA2">
        <w:trPr>
          <w:trHeight w:val="180"/>
        </w:trPr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764826">
            <w:pPr>
              <w:ind w:left="103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5E14A8">
            <w:pPr>
              <w:ind w:left="261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14A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3F3973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3F3973">
            <w:pPr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проекты, самостоятельные, практические, лабораторные, диктанты, работы по развитию речи и др.</w:t>
            </w:r>
          </w:p>
        </w:tc>
      </w:tr>
      <w:tr w:rsidR="00210290" w:rsidRPr="00D14AA2" w:rsidTr="00D14AA2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0" w:rsidRPr="00D14AA2" w:rsidRDefault="00210290" w:rsidP="00DD366F">
            <w:pPr>
              <w:jc w:val="center"/>
              <w:rPr>
                <w:rFonts w:eastAsia="Arial"/>
                <w:b/>
                <w:noProof/>
                <w:sz w:val="20"/>
                <w:szCs w:val="20"/>
                <w:lang w:eastAsia="en-US"/>
              </w:rPr>
            </w:pPr>
            <w:r w:rsidRPr="00D14AA2">
              <w:rPr>
                <w:b/>
                <w:sz w:val="20"/>
                <w:szCs w:val="20"/>
              </w:rPr>
              <w:t xml:space="preserve">Введение                                                                    </w:t>
            </w:r>
            <w:r w:rsidR="004B0B6E">
              <w:rPr>
                <w:b/>
                <w:sz w:val="20"/>
                <w:szCs w:val="20"/>
              </w:rPr>
              <w:t xml:space="preserve">                         (1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4B0B6E" w:rsidP="00DD36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0" w:rsidRPr="00D14AA2" w:rsidRDefault="00210290" w:rsidP="00DD366F">
            <w:pPr>
              <w:jc w:val="center"/>
              <w:rPr>
                <w:rFonts w:eastAsia="Arial"/>
                <w:noProof/>
                <w:sz w:val="20"/>
                <w:szCs w:val="20"/>
                <w:lang w:eastAsia="en-US"/>
              </w:rPr>
            </w:pPr>
            <w:r w:rsidRPr="00D14AA2">
              <w:rPr>
                <w:rFonts w:eastAsia="Arial"/>
                <w:noProof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78" w:type="dxa"/>
            <w:gridSpan w:val="2"/>
            <w:vAlign w:val="center"/>
            <w:hideMark/>
          </w:tcPr>
          <w:p w:rsidR="00210290" w:rsidRPr="00D14AA2" w:rsidRDefault="00210290">
            <w:pPr>
              <w:rPr>
                <w:sz w:val="20"/>
                <w:szCs w:val="20"/>
              </w:rPr>
            </w:pPr>
            <w:r w:rsidRPr="00D14AA2">
              <w:rPr>
                <w:sz w:val="20"/>
                <w:szCs w:val="20"/>
              </w:rPr>
              <w:t>Здравствуй, дорогой друг! Как работать с учебни</w:t>
            </w:r>
            <w:r w:rsidRPr="00D14AA2">
              <w:rPr>
                <w:sz w:val="20"/>
                <w:szCs w:val="20"/>
              </w:rPr>
              <w:softHyphen/>
              <w:t>ком. Путешествуем по городу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jc w:val="center"/>
              <w:rPr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0" w:rsidRPr="00D14AA2" w:rsidRDefault="00210290" w:rsidP="00DD366F">
            <w:pPr>
              <w:jc w:val="center"/>
              <w:rPr>
                <w:rFonts w:eastAsia="Arial"/>
                <w:b/>
                <w:noProof/>
                <w:sz w:val="20"/>
                <w:szCs w:val="20"/>
                <w:lang w:eastAsia="en-US"/>
              </w:rPr>
            </w:pPr>
            <w:r w:rsidRPr="00D14AA2">
              <w:rPr>
                <w:b/>
                <w:bCs/>
                <w:sz w:val="20"/>
                <w:szCs w:val="20"/>
              </w:rPr>
              <w:t>Человек и земля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jc w:val="center"/>
              <w:rPr>
                <w:rFonts w:eastAsia="Arial"/>
                <w:b/>
                <w:noProof/>
                <w:sz w:val="20"/>
                <w:szCs w:val="20"/>
                <w:lang w:eastAsia="en-US"/>
              </w:rPr>
            </w:pPr>
            <w:r w:rsidRPr="00D14AA2">
              <w:rPr>
                <w:b/>
                <w:bCs/>
                <w:sz w:val="20"/>
                <w:szCs w:val="20"/>
              </w:rPr>
              <w:t>(21 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4B0B6E" w:rsidP="00DD36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(16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4B0B6E" w:rsidP="004B0B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(5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</w:tr>
      <w:tr w:rsidR="00210290" w:rsidRPr="00D14AA2" w:rsidTr="00D14AA2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Архитектура. Изделие: «Дом»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Городские постройки. Изделие: «Телебашня»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1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Парк. Изделие: «Городской парк»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6-7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Проект. Изделия: «Качалка»,  «Песочница»,  «Игровой комп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softHyphen/>
              <w:t>лекс», «Качели»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Ателье мод. Одежда. Пряжа и ткани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Изделия:     «Строчка     стебельчатых    стежков», "Строчка петельных стежков»,   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«Украшение пла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softHyphen/>
              <w:t>точка монограммой», «Украшение фартука». Практическая работа: «Коллекция тканей».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lastRenderedPageBreak/>
              <w:t>10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Изготовление тканей. Изделие: «Гобелен»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1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Вязание. Изделие: «Воздушные петли»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Одежда для карнавала. Изделия: «Кавалер», «Дама»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Бисеро плетение. 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Изделия:   «Браслетик   «Цветочки»,    «Браслетик «Подковки». Практическая работа: «Кроссворд «Ателье мод»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Кафе. Изделие: «Весы». Практическая работа: «Тест  «Кухонные принад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softHyphen/>
              <w:t>лежности»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rPr>
          <w:trHeight w:val="7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Фруктовый завтрак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Изделие: «Фруктовый завтрак», «Солнышко в та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релке» (по выбору учителя).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«Таблица «Стоимость завт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softHyphen/>
              <w:t>рака»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Колпачок –цыпленок. Изделие «Колпачок-цыпленок»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Бутерброды. Изделие: «Бутерброды» 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br w:type="column"/>
              <w:t>«Радуга на шпажке» (по выбору учителя)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Салфетница. Изделия: 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br w:type="column"/>
              <w:t>«Салфетница», «Способы складывания салфеток»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2B64A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Магазин подарков. Изделия: «Солёное тесто», «Брелок для ключей»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Золотистая соломка. Изделие: «Золотистая соломка"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Упаковка подарков. Изделие: «Упаковка подарков"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Автомастерская. Изделие: «Фургон «Мороженое»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4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Грузовик. Изделия: «Грузовик», «Автомобиль».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«Человек и земля»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0" w:rsidRPr="00D14AA2" w:rsidRDefault="00210290" w:rsidP="00DD366F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Человек и 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(4 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4B0B6E" w:rsidRDefault="004B0B6E" w:rsidP="004B0B6E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>(2 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4B0B6E" w:rsidRDefault="004B0B6E" w:rsidP="004B0B6E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>(2 ч)</w:t>
            </w:r>
          </w:p>
        </w:tc>
      </w:tr>
      <w:tr w:rsidR="00210290" w:rsidRPr="00D14AA2" w:rsidTr="00D14AA2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24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Мосты . Изделие, модель «Мост»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Водный транспорт.  Изделия: «Яхта», «Баржа» (по выбору учителя)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Проект: Океанариум. Изделие: «Осьминоги и рыбки». Практическая работа: «Мягкая игрушка»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Фонтаны. Изделие: «Фонтам». Практическая работа: «Человек и вода»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воздух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(3 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4B0B6E" w:rsidRDefault="004B0B6E" w:rsidP="004B0B6E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4B0B6E" w:rsidRDefault="004B0B6E" w:rsidP="004B0B6E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210290" w:rsidRPr="00D14AA2" w:rsidTr="00D14AA2">
        <w:trPr>
          <w:trHeight w:val="4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Зоопарк. Изделие: «Птицы».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«Тест «Условные обозначе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техники оригами»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Вертолетная площадка. Изделие: «Вертолёт «Муха»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Воздушный шар. Изделие: «Воздушный шар».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Украшаем город (материал рассчитан на внеклассную деятельность) Изделия: «Композиция «Клоун».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«Человек и воздух»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информация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4B0B6E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>(5 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4B0B6E" w:rsidRDefault="004B0B6E" w:rsidP="004B0B6E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>(4 ч)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4B0B6E" w:rsidRDefault="004B0B6E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B6E">
              <w:rPr>
                <w:rFonts w:ascii="Times New Roman" w:hAnsi="Times New Roman" w:cs="Times New Roman"/>
                <w:b/>
                <w:sz w:val="20"/>
                <w:szCs w:val="20"/>
              </w:rPr>
              <w:t>(1 ч)</w:t>
            </w:r>
          </w:p>
        </w:tc>
      </w:tr>
      <w:tr w:rsidR="00210290" w:rsidRPr="00D14AA2" w:rsidTr="00D14AA2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Переплетная мастерская. Изделие: «Переплётные работы»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Почта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rPr>
          <w:trHeight w:val="4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Кукольный театр. Проект «Готовим спектакль»</w:t>
            </w:r>
          </w:p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Изделие: «Кукольный театр»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290" w:rsidRPr="00D14AA2" w:rsidTr="00D14AA2">
        <w:trPr>
          <w:trHeight w:val="1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678" w:type="dxa"/>
            <w:gridSpan w:val="2"/>
            <w:hideMark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Афиша. Изделие «Афиша»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4B0B6E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290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:rsidR="00210290" w:rsidRPr="00D14AA2" w:rsidRDefault="00210290" w:rsidP="005E14A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10290" w:rsidRPr="00D14AA2" w:rsidRDefault="00210290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210290" w:rsidRPr="00210290" w:rsidRDefault="003F7A74" w:rsidP="00DD366F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Итого: 34</w:t>
            </w:r>
            <w:r w:rsidR="00210290" w:rsidRPr="0021029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</w:tr>
    </w:tbl>
    <w:p w:rsidR="00C6008F" w:rsidRDefault="00C6008F" w:rsidP="00DB46F0">
      <w:pPr>
        <w:jc w:val="center"/>
      </w:pPr>
    </w:p>
    <w:p w:rsidR="00AC050C" w:rsidRDefault="00AC050C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B2717A" w:rsidRDefault="00B2717A" w:rsidP="00193677">
      <w:pPr>
        <w:jc w:val="center"/>
        <w:rPr>
          <w:b/>
        </w:rPr>
      </w:pPr>
    </w:p>
    <w:p w:rsidR="00193677" w:rsidRDefault="00193677" w:rsidP="00193677">
      <w:pPr>
        <w:jc w:val="center"/>
        <w:rPr>
          <w:b/>
        </w:rPr>
      </w:pPr>
      <w:r>
        <w:rPr>
          <w:b/>
        </w:rPr>
        <w:t>Тематическое планирование по курсу</w:t>
      </w:r>
    </w:p>
    <w:p w:rsidR="00193677" w:rsidRDefault="00193677" w:rsidP="00193677">
      <w:pPr>
        <w:jc w:val="center"/>
        <w:rPr>
          <w:b/>
        </w:rPr>
      </w:pPr>
      <w:r>
        <w:rPr>
          <w:b/>
        </w:rPr>
        <w:t>4</w:t>
      </w:r>
      <w:r w:rsidRPr="00B5565C">
        <w:rPr>
          <w:b/>
        </w:rPr>
        <w:t xml:space="preserve"> класс</w:t>
      </w:r>
    </w:p>
    <w:p w:rsidR="00193677" w:rsidRDefault="00193677" w:rsidP="00193677">
      <w:pPr>
        <w:jc w:val="center"/>
        <w:rPr>
          <w:b/>
        </w:rPr>
      </w:pPr>
    </w:p>
    <w:p w:rsidR="002B64AF" w:rsidRDefault="002B64AF" w:rsidP="00193677">
      <w:pPr>
        <w:jc w:val="center"/>
        <w:rPr>
          <w:b/>
        </w:rPr>
      </w:pPr>
    </w:p>
    <w:tbl>
      <w:tblPr>
        <w:tblW w:w="1261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4678"/>
        <w:gridCol w:w="1843"/>
        <w:gridCol w:w="1843"/>
        <w:gridCol w:w="3118"/>
      </w:tblGrid>
      <w:tr w:rsidR="00D14AA2" w:rsidRPr="00D14AA2" w:rsidTr="00D14AA2">
        <w:trPr>
          <w:trHeight w:val="22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ind w:left="1032"/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D14AA2" w:rsidRPr="00D14AA2" w:rsidTr="00D14AA2">
        <w:trPr>
          <w:trHeight w:val="22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left="103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jc w:val="both"/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14AA2">
            <w:pPr>
              <w:rPr>
                <w:b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проекты, самостоятельные, практические, лабораторные, диктанты, работы по развитию речи и др.</w:t>
            </w:r>
          </w:p>
        </w:tc>
      </w:tr>
      <w:tr w:rsidR="00D14AA2" w:rsidRPr="00D14AA2" w:rsidTr="00D14AA2">
        <w:trPr>
          <w:trHeight w:val="4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AA2" w:rsidRPr="00D14AA2" w:rsidRDefault="00D14AA2" w:rsidP="0076482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Здравствуй, дорогой друг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bCs/>
                <w:sz w:val="20"/>
                <w:szCs w:val="20"/>
              </w:rPr>
              <w:t>(1 ч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76482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Как работать с учебником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</w:p>
        </w:tc>
      </w:tr>
      <w:tr w:rsidR="00D14AA2" w:rsidRPr="00D14AA2" w:rsidTr="00D14AA2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BC42B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Человек и земля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  <w:lang w:eastAsia="en-US"/>
              </w:rPr>
              <w:t>(21ч)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193677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(18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4B0B6E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(3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BC42B9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2-3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Вагоностроительный завод </w:t>
            </w:r>
          </w:p>
          <w:p w:rsidR="00D14AA2" w:rsidRPr="00D14AA2" w:rsidRDefault="00D14AA2" w:rsidP="007648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Изделия: «Ходовая часть (тележка)», «Кузов вагона»,  «Пассажирский вагон»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Полезные ископаемые. Изделие: «Буровая вышка»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Полезные ископаемые. Изделие: «Малахитовая шкатулка».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6-7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Автомобильный завод. Изделие: «КамАЗ», «Кузов грузовика».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8-9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 xml:space="preserve">Монетный двор. Изделие: «Стороны медали», 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«Медаль»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210290">
            <w:pPr>
              <w:shd w:val="clear" w:color="auto" w:fill="FFFFFF"/>
              <w:ind w:left="175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2066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2066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rPr>
          <w:trHeight w:val="1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lastRenderedPageBreak/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Фаянсовый завод. Изделие: «Основа для вазы», «Ваза».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Фаянсовый завод. Тест: «Как создается фаянс»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Швейная фабрика. Изделие: «Прихватка»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Швейная фабрика. Изделие: «Новогодняя игрушка», «Птичка»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14-15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Обувное производство. Изделие: «Модель детской летней обуви»</w:t>
            </w:r>
            <w:r w:rsidR="003F39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rPr>
          <w:trHeight w:val="5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16-17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Деревообрабатывающее производство. Изделие: «Технический рисунок лесенки-опоры для растений», «Лесенка-опора для растений».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Кондитерская фабри</w:t>
            </w:r>
            <w:r w:rsidR="003F3973">
              <w:rPr>
                <w:rFonts w:ascii="Times New Roman" w:hAnsi="Times New Roman" w:cs="Times New Roman"/>
                <w:sz w:val="20"/>
                <w:szCs w:val="20"/>
              </w:rPr>
              <w:t>ка. Практическая работа: «Тест «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Кондитерские изделия</w:t>
            </w:r>
            <w:r w:rsidR="00BD6CB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Кондитерская фабрика. Изделие: Пирожное «Картошка», «Шоколадное печенье»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Бытовая техника. Практическая  работа:  Тест „ Правила эксплуатации электронагревательных приборов“.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Бытовая техника. Изделие: «Настольная лампа», «Абажур. Сборка настольной лампы».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Тепличное хозяйство. Изделие: «Цветы для школьной клумбы»</w:t>
            </w: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BC42B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Человек и вода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  <w:lang w:eastAsia="en-US"/>
              </w:rPr>
              <w:t>(3ч)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4B0B6E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(2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193677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(1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Водоканал. Изделие: «Фильтр для очистки воды»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Порт. Практическая работа: «Технический рисунок канатной лестницы».</w:t>
            </w:r>
          </w:p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Изделие: «Канатная лестница».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Узелковое плетение. Изделие: «Браслет»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BC42B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воздух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  <w:lang w:eastAsia="en-US"/>
              </w:rPr>
              <w:t>(3ч)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4B0B6E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(3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Самолётостроение. Ракетостроение. Изделие: «Самолёт»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Самолётостроение. Ракетостроение. Изделие: «Ракета-носитель»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.28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Самолётостроение. Ракетостроение. Изделие: «Воздушный змей»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BC42B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Человек и информация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/>
                <w:sz w:val="20"/>
                <w:szCs w:val="20"/>
                <w:lang w:eastAsia="en-US"/>
              </w:rPr>
              <w:t>(6ч)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4B0B6E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(5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4B0B6E" w:rsidP="00193677">
            <w:pPr>
              <w:shd w:val="clear" w:color="auto" w:fill="FFFFFF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(1 ч</w:t>
            </w:r>
            <w:r w:rsidRPr="00D14AA2">
              <w:rPr>
                <w:b/>
                <w:sz w:val="20"/>
                <w:szCs w:val="20"/>
              </w:rPr>
              <w:t>)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Создание титульного листа. Изделие: «Титульный лист»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lastRenderedPageBreak/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Работа с таблицами. Изделие: работа с таблицами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Создание содержания книги. Практическая работа: «Содержание»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210290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764826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32-33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Переплётные работы. Изделие: Книга «Дневник путешественника»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D71C4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4AA2">
              <w:rPr>
                <w:rFonts w:ascii="Times New Roman" w:hAnsi="Times New Roman" w:cs="Times New Roman"/>
                <w:sz w:val="20"/>
                <w:szCs w:val="20"/>
              </w:rPr>
              <w:t>Итоговый урок. Выставка работ.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  <w:r w:rsidRPr="00D14AA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210290" w:rsidRDefault="00D14AA2" w:rsidP="00193677">
            <w:pPr>
              <w:shd w:val="clear" w:color="auto" w:fill="FFFFFF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D14AA2" w:rsidRPr="00D14AA2" w:rsidTr="00D14A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ind w:left="175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D14AA2" w:rsidP="00193677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A2" w:rsidRPr="00D14AA2" w:rsidRDefault="003F7A74" w:rsidP="00193677">
            <w:pPr>
              <w:shd w:val="clear" w:color="auto" w:fill="FFFFFF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Итого: 34</w:t>
            </w:r>
            <w:r w:rsidR="00D14AA2" w:rsidRPr="00D14AA2">
              <w:rPr>
                <w:b/>
                <w:iCs/>
                <w:sz w:val="20"/>
                <w:szCs w:val="20"/>
              </w:rPr>
              <w:t>ч</w:t>
            </w:r>
          </w:p>
        </w:tc>
      </w:tr>
    </w:tbl>
    <w:p w:rsidR="00193677" w:rsidRDefault="00193677" w:rsidP="00193677">
      <w:pPr>
        <w:jc w:val="center"/>
      </w:pPr>
    </w:p>
    <w:p w:rsidR="00193677" w:rsidRDefault="00193677" w:rsidP="00193677">
      <w:pPr>
        <w:jc w:val="center"/>
      </w:pPr>
    </w:p>
    <w:p w:rsidR="00193677" w:rsidRDefault="00193677" w:rsidP="008E776C">
      <w:pPr>
        <w:jc w:val="right"/>
      </w:pPr>
    </w:p>
    <w:p w:rsidR="00D87405" w:rsidRDefault="00D87405" w:rsidP="008E776C">
      <w:pPr>
        <w:jc w:val="right"/>
      </w:pPr>
    </w:p>
    <w:p w:rsidR="00D87405" w:rsidRDefault="00D87405" w:rsidP="008E776C">
      <w:pPr>
        <w:jc w:val="right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727F3C" w:rsidRDefault="00727F3C" w:rsidP="003F7A74">
      <w:pPr>
        <w:ind w:left="510" w:right="-1984"/>
      </w:pPr>
    </w:p>
    <w:p w:rsidR="00824B13" w:rsidRDefault="00824B13" w:rsidP="008E776C">
      <w:pPr>
        <w:jc w:val="right"/>
      </w:pPr>
    </w:p>
    <w:sectPr w:rsidR="00824B13" w:rsidSect="00DB46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151" w:rsidRDefault="00BD4151" w:rsidP="004850C5">
      <w:r>
        <w:separator/>
      </w:r>
    </w:p>
  </w:endnote>
  <w:endnote w:type="continuationSeparator" w:id="1">
    <w:p w:rsidR="00BD4151" w:rsidRDefault="00BD4151" w:rsidP="00485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151" w:rsidRDefault="00BD4151" w:rsidP="004850C5">
      <w:r>
        <w:separator/>
      </w:r>
    </w:p>
  </w:footnote>
  <w:footnote w:type="continuationSeparator" w:id="1">
    <w:p w:rsidR="00BD4151" w:rsidRDefault="00BD4151" w:rsidP="00485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D935CF"/>
    <w:multiLevelType w:val="hybridMultilevel"/>
    <w:tmpl w:val="6EB45F16"/>
    <w:lvl w:ilvl="0" w:tplc="3B105280">
      <w:start w:val="7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AF294D"/>
    <w:multiLevelType w:val="hybridMultilevel"/>
    <w:tmpl w:val="51A6C9D2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7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A36F5C"/>
    <w:multiLevelType w:val="hybridMultilevel"/>
    <w:tmpl w:val="9B62AB3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19088D"/>
    <w:multiLevelType w:val="hybridMultilevel"/>
    <w:tmpl w:val="4EE2BBD2"/>
    <w:lvl w:ilvl="0" w:tplc="0F98A2F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91211F"/>
    <w:multiLevelType w:val="hybridMultilevel"/>
    <w:tmpl w:val="BD725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F97CB4"/>
    <w:multiLevelType w:val="hybridMultilevel"/>
    <w:tmpl w:val="9B62A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4"/>
  </w:num>
  <w:num w:numId="9">
    <w:abstractNumId w:val="9"/>
  </w:num>
  <w:num w:numId="10">
    <w:abstractNumId w:val="7"/>
  </w:num>
  <w:num w:numId="11">
    <w:abstractNumId w:val="1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87F"/>
    <w:rsid w:val="0000326D"/>
    <w:rsid w:val="00020C25"/>
    <w:rsid w:val="00036B0C"/>
    <w:rsid w:val="000469DB"/>
    <w:rsid w:val="00054838"/>
    <w:rsid w:val="00054E4F"/>
    <w:rsid w:val="00066168"/>
    <w:rsid w:val="000B3029"/>
    <w:rsid w:val="000B4D44"/>
    <w:rsid w:val="000C06E2"/>
    <w:rsid w:val="000C417B"/>
    <w:rsid w:val="000D68D0"/>
    <w:rsid w:val="000E5C23"/>
    <w:rsid w:val="000E7097"/>
    <w:rsid w:val="000F2B58"/>
    <w:rsid w:val="0010268B"/>
    <w:rsid w:val="00107EF0"/>
    <w:rsid w:val="00123AC5"/>
    <w:rsid w:val="00182827"/>
    <w:rsid w:val="00193677"/>
    <w:rsid w:val="001A66F8"/>
    <w:rsid w:val="001B7F12"/>
    <w:rsid w:val="001D287F"/>
    <w:rsid w:val="001E5DE2"/>
    <w:rsid w:val="001F0E8F"/>
    <w:rsid w:val="001F7A82"/>
    <w:rsid w:val="00210290"/>
    <w:rsid w:val="00226CE2"/>
    <w:rsid w:val="00241ED9"/>
    <w:rsid w:val="00265C16"/>
    <w:rsid w:val="00274F01"/>
    <w:rsid w:val="00285280"/>
    <w:rsid w:val="002A16D0"/>
    <w:rsid w:val="002B269B"/>
    <w:rsid w:val="002B64AF"/>
    <w:rsid w:val="002B761E"/>
    <w:rsid w:val="002C1DC2"/>
    <w:rsid w:val="002E16C4"/>
    <w:rsid w:val="002F0A8B"/>
    <w:rsid w:val="0030774F"/>
    <w:rsid w:val="003164F9"/>
    <w:rsid w:val="00335320"/>
    <w:rsid w:val="003402D8"/>
    <w:rsid w:val="00351A05"/>
    <w:rsid w:val="0036421F"/>
    <w:rsid w:val="00374816"/>
    <w:rsid w:val="003A5EBE"/>
    <w:rsid w:val="003D373C"/>
    <w:rsid w:val="003D796F"/>
    <w:rsid w:val="003E0C8F"/>
    <w:rsid w:val="003E7F53"/>
    <w:rsid w:val="003F2A8A"/>
    <w:rsid w:val="003F3973"/>
    <w:rsid w:val="003F7A74"/>
    <w:rsid w:val="00411FB1"/>
    <w:rsid w:val="00424960"/>
    <w:rsid w:val="00453928"/>
    <w:rsid w:val="00461D67"/>
    <w:rsid w:val="00463046"/>
    <w:rsid w:val="00464D2D"/>
    <w:rsid w:val="00467624"/>
    <w:rsid w:val="00483FE5"/>
    <w:rsid w:val="004850C5"/>
    <w:rsid w:val="00494F42"/>
    <w:rsid w:val="004B0B6E"/>
    <w:rsid w:val="004E5681"/>
    <w:rsid w:val="004F39ED"/>
    <w:rsid w:val="00520FE0"/>
    <w:rsid w:val="005305CA"/>
    <w:rsid w:val="00546016"/>
    <w:rsid w:val="005618DC"/>
    <w:rsid w:val="0057231D"/>
    <w:rsid w:val="005A2490"/>
    <w:rsid w:val="005A5A11"/>
    <w:rsid w:val="005B1682"/>
    <w:rsid w:val="005B38AF"/>
    <w:rsid w:val="005C1CA8"/>
    <w:rsid w:val="005C5214"/>
    <w:rsid w:val="005E14A8"/>
    <w:rsid w:val="005E2CE9"/>
    <w:rsid w:val="005E2F32"/>
    <w:rsid w:val="005E4D6D"/>
    <w:rsid w:val="005E52AE"/>
    <w:rsid w:val="00600D38"/>
    <w:rsid w:val="00611183"/>
    <w:rsid w:val="006245E9"/>
    <w:rsid w:val="00625286"/>
    <w:rsid w:val="00626AC5"/>
    <w:rsid w:val="006537D9"/>
    <w:rsid w:val="006546A0"/>
    <w:rsid w:val="00661739"/>
    <w:rsid w:val="006C6240"/>
    <w:rsid w:val="006C7B59"/>
    <w:rsid w:val="006D1276"/>
    <w:rsid w:val="006D17F7"/>
    <w:rsid w:val="006D205F"/>
    <w:rsid w:val="006E01B0"/>
    <w:rsid w:val="006E028C"/>
    <w:rsid w:val="006E6749"/>
    <w:rsid w:val="006F57A1"/>
    <w:rsid w:val="00702286"/>
    <w:rsid w:val="00706BF7"/>
    <w:rsid w:val="00714A8B"/>
    <w:rsid w:val="00720667"/>
    <w:rsid w:val="00727F3C"/>
    <w:rsid w:val="00732A76"/>
    <w:rsid w:val="007515CB"/>
    <w:rsid w:val="007548FF"/>
    <w:rsid w:val="00755B21"/>
    <w:rsid w:val="00764826"/>
    <w:rsid w:val="00771B72"/>
    <w:rsid w:val="00772120"/>
    <w:rsid w:val="00777335"/>
    <w:rsid w:val="00784749"/>
    <w:rsid w:val="007926CD"/>
    <w:rsid w:val="00796F01"/>
    <w:rsid w:val="007D4E01"/>
    <w:rsid w:val="007D6F3F"/>
    <w:rsid w:val="007E11AD"/>
    <w:rsid w:val="008027FE"/>
    <w:rsid w:val="00824B13"/>
    <w:rsid w:val="0083249F"/>
    <w:rsid w:val="0083792B"/>
    <w:rsid w:val="0087348F"/>
    <w:rsid w:val="0087596E"/>
    <w:rsid w:val="008778AD"/>
    <w:rsid w:val="00892068"/>
    <w:rsid w:val="0089461D"/>
    <w:rsid w:val="00895D1E"/>
    <w:rsid w:val="008A176C"/>
    <w:rsid w:val="008C4C60"/>
    <w:rsid w:val="008C7F09"/>
    <w:rsid w:val="008D6177"/>
    <w:rsid w:val="008D70F1"/>
    <w:rsid w:val="008E776C"/>
    <w:rsid w:val="0090770A"/>
    <w:rsid w:val="00914B34"/>
    <w:rsid w:val="00924569"/>
    <w:rsid w:val="00926F4B"/>
    <w:rsid w:val="009420CC"/>
    <w:rsid w:val="00951472"/>
    <w:rsid w:val="009528DA"/>
    <w:rsid w:val="00980540"/>
    <w:rsid w:val="00982782"/>
    <w:rsid w:val="00983D08"/>
    <w:rsid w:val="00984681"/>
    <w:rsid w:val="00992FCC"/>
    <w:rsid w:val="009A201E"/>
    <w:rsid w:val="009A7D18"/>
    <w:rsid w:val="009C289F"/>
    <w:rsid w:val="00A00210"/>
    <w:rsid w:val="00A25D95"/>
    <w:rsid w:val="00A31DEE"/>
    <w:rsid w:val="00A350E4"/>
    <w:rsid w:val="00A427F8"/>
    <w:rsid w:val="00A4441E"/>
    <w:rsid w:val="00A44CEF"/>
    <w:rsid w:val="00A46DCF"/>
    <w:rsid w:val="00A52A3D"/>
    <w:rsid w:val="00A53C8C"/>
    <w:rsid w:val="00A6500F"/>
    <w:rsid w:val="00A7159B"/>
    <w:rsid w:val="00A77E54"/>
    <w:rsid w:val="00A85C5C"/>
    <w:rsid w:val="00AB3E39"/>
    <w:rsid w:val="00AB4E09"/>
    <w:rsid w:val="00AC050C"/>
    <w:rsid w:val="00AC4C13"/>
    <w:rsid w:val="00AE2080"/>
    <w:rsid w:val="00AE4257"/>
    <w:rsid w:val="00B02C0D"/>
    <w:rsid w:val="00B10D4F"/>
    <w:rsid w:val="00B22EEC"/>
    <w:rsid w:val="00B23AAB"/>
    <w:rsid w:val="00B255AA"/>
    <w:rsid w:val="00B2717A"/>
    <w:rsid w:val="00B43894"/>
    <w:rsid w:val="00B558A3"/>
    <w:rsid w:val="00B67AB7"/>
    <w:rsid w:val="00B825E6"/>
    <w:rsid w:val="00B91803"/>
    <w:rsid w:val="00BA5ABE"/>
    <w:rsid w:val="00BC42B9"/>
    <w:rsid w:val="00BC6246"/>
    <w:rsid w:val="00BD4151"/>
    <w:rsid w:val="00BD5F5E"/>
    <w:rsid w:val="00BD6CB4"/>
    <w:rsid w:val="00BF436A"/>
    <w:rsid w:val="00BF5618"/>
    <w:rsid w:val="00BF7B0A"/>
    <w:rsid w:val="00C00456"/>
    <w:rsid w:val="00C033CB"/>
    <w:rsid w:val="00C1212C"/>
    <w:rsid w:val="00C130B8"/>
    <w:rsid w:val="00C34E8F"/>
    <w:rsid w:val="00C35BDD"/>
    <w:rsid w:val="00C35C0E"/>
    <w:rsid w:val="00C46269"/>
    <w:rsid w:val="00C524C9"/>
    <w:rsid w:val="00C6008F"/>
    <w:rsid w:val="00C65CF3"/>
    <w:rsid w:val="00C67B90"/>
    <w:rsid w:val="00CC021E"/>
    <w:rsid w:val="00CC06D8"/>
    <w:rsid w:val="00CC5B68"/>
    <w:rsid w:val="00CD29C3"/>
    <w:rsid w:val="00CD6B08"/>
    <w:rsid w:val="00D010A0"/>
    <w:rsid w:val="00D01F69"/>
    <w:rsid w:val="00D07C7B"/>
    <w:rsid w:val="00D14AA2"/>
    <w:rsid w:val="00D2438B"/>
    <w:rsid w:val="00D2482C"/>
    <w:rsid w:val="00D24848"/>
    <w:rsid w:val="00D42209"/>
    <w:rsid w:val="00D62610"/>
    <w:rsid w:val="00D71C4E"/>
    <w:rsid w:val="00D85966"/>
    <w:rsid w:val="00D87405"/>
    <w:rsid w:val="00DA1A46"/>
    <w:rsid w:val="00DA27BC"/>
    <w:rsid w:val="00DB46F0"/>
    <w:rsid w:val="00DD2D62"/>
    <w:rsid w:val="00DD366F"/>
    <w:rsid w:val="00E00351"/>
    <w:rsid w:val="00E12AF2"/>
    <w:rsid w:val="00E164EE"/>
    <w:rsid w:val="00E40028"/>
    <w:rsid w:val="00E409D9"/>
    <w:rsid w:val="00E44C8B"/>
    <w:rsid w:val="00E50651"/>
    <w:rsid w:val="00E508C9"/>
    <w:rsid w:val="00E5365F"/>
    <w:rsid w:val="00E75D4F"/>
    <w:rsid w:val="00E86722"/>
    <w:rsid w:val="00E9725B"/>
    <w:rsid w:val="00EA35B2"/>
    <w:rsid w:val="00EB29CA"/>
    <w:rsid w:val="00EB5335"/>
    <w:rsid w:val="00EC1A79"/>
    <w:rsid w:val="00EE369C"/>
    <w:rsid w:val="00F06709"/>
    <w:rsid w:val="00F10CF3"/>
    <w:rsid w:val="00F677D5"/>
    <w:rsid w:val="00F71EDB"/>
    <w:rsid w:val="00F95335"/>
    <w:rsid w:val="00FB2978"/>
    <w:rsid w:val="00FB731A"/>
    <w:rsid w:val="00FC2D79"/>
    <w:rsid w:val="00FD151E"/>
    <w:rsid w:val="00FE36EA"/>
    <w:rsid w:val="00FE3E57"/>
    <w:rsid w:val="00FF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373C"/>
    <w:rPr>
      <w:color w:val="0000FF" w:themeColor="hyperlink"/>
      <w:u w:val="single"/>
    </w:rPr>
  </w:style>
  <w:style w:type="paragraph" w:styleId="HTML">
    <w:name w:val="HTML Preformatted"/>
    <w:basedOn w:val="a"/>
    <w:link w:val="HTML0"/>
    <w:semiHidden/>
    <w:unhideWhenUsed/>
    <w:rsid w:val="003D37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3D373C"/>
    <w:rPr>
      <w:rFonts w:ascii="Courier New" w:eastAsia="Times New Roman" w:hAnsi="Courier New" w:cs="Courier New"/>
      <w:sz w:val="24"/>
      <w:szCs w:val="24"/>
      <w:lang w:eastAsia="ar-SA"/>
    </w:rPr>
  </w:style>
  <w:style w:type="paragraph" w:styleId="a4">
    <w:name w:val="Body Text Indent"/>
    <w:basedOn w:val="a"/>
    <w:link w:val="a5"/>
    <w:semiHidden/>
    <w:unhideWhenUsed/>
    <w:rsid w:val="003D37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3D3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D37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3D373C"/>
    <w:pPr>
      <w:suppressAutoHyphens/>
      <w:spacing w:line="360" w:lineRule="auto"/>
      <w:ind w:firstLine="454"/>
      <w:jc w:val="both"/>
    </w:pPr>
    <w:rPr>
      <w:sz w:val="28"/>
      <w:lang w:eastAsia="ar-SA"/>
    </w:rPr>
  </w:style>
  <w:style w:type="paragraph" w:styleId="a7">
    <w:name w:val="List Paragraph"/>
    <w:basedOn w:val="a"/>
    <w:link w:val="a8"/>
    <w:uiPriority w:val="34"/>
    <w:qFormat/>
    <w:rsid w:val="006D205F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a8">
    <w:name w:val="Абзац списка Знак"/>
    <w:link w:val="a7"/>
    <w:uiPriority w:val="99"/>
    <w:locked/>
    <w:rsid w:val="006D205F"/>
    <w:rPr>
      <w:rFonts w:ascii="Times New Roman" w:eastAsia="Calibri" w:hAnsi="Times New Roman" w:cs="Times New Roman"/>
      <w:sz w:val="28"/>
    </w:rPr>
  </w:style>
  <w:style w:type="paragraph" w:styleId="a9">
    <w:name w:val="No Spacing"/>
    <w:qFormat/>
    <w:rsid w:val="001A66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46304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hAnsi="Calibri"/>
      <w:b/>
      <w:sz w:val="28"/>
      <w:szCs w:val="20"/>
      <w:lang w:val="en-US" w:eastAsia="en-US" w:bidi="en-US"/>
    </w:rPr>
  </w:style>
  <w:style w:type="paragraph" w:customStyle="1" w:styleId="Default">
    <w:name w:val="Default"/>
    <w:rsid w:val="00983D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1936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C6008F"/>
    <w:pPr>
      <w:widowControl w:val="0"/>
      <w:spacing w:after="200" w:line="276" w:lineRule="auto"/>
    </w:pPr>
    <w:rPr>
      <w:rFonts w:ascii="Calibri" w:eastAsia="Calibri" w:hAnsi="Calibri" w:cs="Arial"/>
      <w:noProof/>
      <w:sz w:val="22"/>
      <w:szCs w:val="20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1F7A8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F7A82"/>
  </w:style>
  <w:style w:type="paragraph" w:styleId="ac">
    <w:name w:val="header"/>
    <w:basedOn w:val="a"/>
    <w:link w:val="ad"/>
    <w:uiPriority w:val="99"/>
    <w:semiHidden/>
    <w:unhideWhenUsed/>
    <w:rsid w:val="004850C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850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850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850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373C"/>
    <w:rPr>
      <w:color w:val="0000FF" w:themeColor="hyperlink"/>
      <w:u w:val="single"/>
    </w:rPr>
  </w:style>
  <w:style w:type="paragraph" w:styleId="HTML">
    <w:name w:val="HTML Preformatted"/>
    <w:basedOn w:val="a"/>
    <w:link w:val="HTML0"/>
    <w:semiHidden/>
    <w:unhideWhenUsed/>
    <w:rsid w:val="003D37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3D373C"/>
    <w:rPr>
      <w:rFonts w:ascii="Courier New" w:eastAsia="Times New Roman" w:hAnsi="Courier New" w:cs="Courier New"/>
      <w:sz w:val="24"/>
      <w:szCs w:val="24"/>
      <w:lang w:eastAsia="ar-SA"/>
    </w:rPr>
  </w:style>
  <w:style w:type="paragraph" w:styleId="a4">
    <w:name w:val="Body Text Indent"/>
    <w:basedOn w:val="a"/>
    <w:link w:val="a5"/>
    <w:semiHidden/>
    <w:unhideWhenUsed/>
    <w:rsid w:val="003D37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3D3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D37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3D373C"/>
    <w:pPr>
      <w:suppressAutoHyphens/>
      <w:spacing w:line="360" w:lineRule="auto"/>
      <w:ind w:firstLine="454"/>
      <w:jc w:val="both"/>
    </w:pPr>
    <w:rPr>
      <w:sz w:val="28"/>
      <w:lang w:eastAsia="ar-SA"/>
    </w:rPr>
  </w:style>
  <w:style w:type="paragraph" w:styleId="a7">
    <w:name w:val="List Paragraph"/>
    <w:basedOn w:val="a"/>
    <w:link w:val="a8"/>
    <w:uiPriority w:val="34"/>
    <w:qFormat/>
    <w:rsid w:val="006D205F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a8">
    <w:name w:val="Абзац списка Знак"/>
    <w:link w:val="a7"/>
    <w:uiPriority w:val="99"/>
    <w:locked/>
    <w:rsid w:val="006D205F"/>
    <w:rPr>
      <w:rFonts w:ascii="Times New Roman" w:eastAsia="Calibri" w:hAnsi="Times New Roman" w:cs="Times New Roman"/>
      <w:sz w:val="28"/>
    </w:rPr>
  </w:style>
  <w:style w:type="paragraph" w:styleId="a9">
    <w:name w:val="No Spacing"/>
    <w:qFormat/>
    <w:rsid w:val="001A66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46304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hAnsi="Calibri"/>
      <w:b/>
      <w:sz w:val="28"/>
      <w:szCs w:val="20"/>
      <w:lang w:val="en-US" w:eastAsia="en-US" w:bidi="en-US"/>
    </w:rPr>
  </w:style>
  <w:style w:type="paragraph" w:customStyle="1" w:styleId="Default">
    <w:name w:val="Default"/>
    <w:rsid w:val="00983D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1936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C6008F"/>
    <w:pPr>
      <w:widowControl w:val="0"/>
      <w:spacing w:after="200" w:line="276" w:lineRule="auto"/>
    </w:pPr>
    <w:rPr>
      <w:rFonts w:ascii="Calibri" w:eastAsia="Calibri" w:hAnsi="Calibri" w:cs="Arial"/>
      <w:noProof/>
      <w:sz w:val="22"/>
      <w:szCs w:val="20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1F7A8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F7A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95117-BEB8-4473-8798-AF7AD4CF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6028</Words>
  <Characters>34363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Светочек</dc:creator>
  <cp:keywords/>
  <dc:description/>
  <cp:lastModifiedBy>Завуч</cp:lastModifiedBy>
  <cp:revision>41</cp:revision>
  <cp:lastPrinted>2017-11-14T15:37:00Z</cp:lastPrinted>
  <dcterms:created xsi:type="dcterms:W3CDTF">2016-10-30T18:43:00Z</dcterms:created>
  <dcterms:modified xsi:type="dcterms:W3CDTF">2021-03-26T05:10:00Z</dcterms:modified>
</cp:coreProperties>
</file>